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178F" w:rsidRPr="009413F5" w:rsidRDefault="000248C7" w:rsidP="00C1178F">
      <w:pPr>
        <w:jc w:val="center"/>
        <w:rPr>
          <w:sz w:val="28"/>
          <w:szCs w:val="28"/>
        </w:rPr>
      </w:pPr>
      <w:r w:rsidRPr="009413F5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6AFB1C1" wp14:editId="5D431B45">
                <wp:simplePos x="0" y="0"/>
                <wp:positionH relativeFrom="column">
                  <wp:posOffset>24130</wp:posOffset>
                </wp:positionH>
                <wp:positionV relativeFrom="paragraph">
                  <wp:posOffset>-276225</wp:posOffset>
                </wp:positionV>
                <wp:extent cx="6642735" cy="10078085"/>
                <wp:effectExtent l="15240" t="19050" r="19050" b="18415"/>
                <wp:wrapNone/>
                <wp:docPr id="40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42735" cy="1007808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" o:spid="_x0000_s1026" style="position:absolute;margin-left:1.9pt;margin-top:-21.75pt;width:523.05pt;height:793.5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" filled="f" strokeweight="2pt"/>
            </w:pict>
          </mc:Fallback>
        </mc:AlternateContent>
      </w:r>
    </w:p>
    <w:tbl>
      <w:tblPr>
        <w:tblW w:w="0" w:type="auto"/>
        <w:tblInd w:w="817" w:type="dxa"/>
        <w:tblLook w:val="04A0" w:firstRow="1" w:lastRow="0" w:firstColumn="1" w:lastColumn="0" w:noHBand="0" w:noVBand="1"/>
      </w:tblPr>
      <w:tblGrid>
        <w:gridCol w:w="2835"/>
        <w:gridCol w:w="6829"/>
      </w:tblGrid>
      <w:tr w:rsidR="00BE0D14" w:rsidRPr="009413F5" w:rsidTr="00BE0D14">
        <w:tc>
          <w:tcPr>
            <w:tcW w:w="2835" w:type="dxa"/>
            <w:shd w:val="clear" w:color="auto" w:fill="auto"/>
          </w:tcPr>
          <w:p w:rsidR="00BE0D14" w:rsidRPr="009413F5" w:rsidRDefault="000248C7">
            <w:r w:rsidRPr="009413F5">
              <w:rPr>
                <w:rFonts w:eastAsia="Calibri"/>
                <w:noProof/>
              </w:rPr>
              <w:drawing>
                <wp:inline distT="0" distB="0" distL="0" distR="0" wp14:anchorId="0C7E00E0" wp14:editId="58F455DC">
                  <wp:extent cx="1423035" cy="1129030"/>
                  <wp:effectExtent l="0" t="0" r="5715" b="0"/>
                  <wp:docPr id="36" name="Рисунок 55" descr="LOGO_ГП-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5" descr="LOGO_ГП-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3035" cy="1129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29" w:type="dxa"/>
            <w:shd w:val="clear" w:color="auto" w:fill="auto"/>
            <w:vAlign w:val="center"/>
          </w:tcPr>
          <w:p w:rsidR="00BE0D14" w:rsidRPr="009413F5" w:rsidRDefault="005E5339" w:rsidP="005E5339">
            <w:pPr>
              <w:suppressAutoHyphens/>
              <w:ind w:left="426" w:right="-144"/>
              <w:rPr>
                <w:rFonts w:eastAsia="Calibri"/>
                <w:b/>
                <w:bCs/>
                <w:sz w:val="24"/>
                <w:szCs w:val="24"/>
              </w:rPr>
            </w:pPr>
            <w:r>
              <w:rPr>
                <w:rFonts w:eastAsia="Calibri"/>
                <w:b/>
                <w:bCs/>
                <w:sz w:val="24"/>
                <w:szCs w:val="24"/>
              </w:rPr>
              <w:t xml:space="preserve">                            </w:t>
            </w:r>
            <w:r w:rsidR="003F6E5E">
              <w:rPr>
                <w:rFonts w:eastAsia="Calibri"/>
                <w:b/>
                <w:bCs/>
                <w:sz w:val="24"/>
                <w:szCs w:val="24"/>
              </w:rPr>
              <w:t>А</w:t>
            </w:r>
            <w:r w:rsidR="00BE0D14" w:rsidRPr="009413F5">
              <w:rPr>
                <w:rFonts w:eastAsia="Calibri"/>
                <w:b/>
                <w:bCs/>
                <w:sz w:val="24"/>
                <w:szCs w:val="24"/>
              </w:rPr>
              <w:t>кционерное общество</w:t>
            </w:r>
          </w:p>
          <w:p w:rsidR="00BE0D14" w:rsidRPr="009413F5" w:rsidRDefault="00BE0D14" w:rsidP="00BE0D14">
            <w:pPr>
              <w:jc w:val="center"/>
            </w:pPr>
            <w:r w:rsidRPr="009413F5">
              <w:rPr>
                <w:rFonts w:eastAsia="Calibri"/>
                <w:b/>
                <w:bCs/>
                <w:sz w:val="24"/>
                <w:szCs w:val="24"/>
              </w:rPr>
              <w:t>"Проектно-изыскательский и научно-исследовательский институт "</w:t>
            </w:r>
            <w:proofErr w:type="spellStart"/>
            <w:r w:rsidRPr="009413F5">
              <w:rPr>
                <w:rFonts w:eastAsia="Calibri"/>
                <w:b/>
                <w:bCs/>
                <w:sz w:val="24"/>
                <w:szCs w:val="24"/>
              </w:rPr>
              <w:t>Гидропроект</w:t>
            </w:r>
            <w:proofErr w:type="spellEnd"/>
            <w:r w:rsidRPr="009413F5">
              <w:rPr>
                <w:rFonts w:eastAsia="Calibri"/>
                <w:b/>
                <w:bCs/>
                <w:sz w:val="24"/>
                <w:szCs w:val="24"/>
              </w:rPr>
              <w:t>" имени С.Я. Жука</w:t>
            </w:r>
          </w:p>
        </w:tc>
      </w:tr>
    </w:tbl>
    <w:p w:rsidR="00C1178F" w:rsidRPr="009413F5" w:rsidRDefault="000248C7" w:rsidP="00C1178F">
      <w:pPr>
        <w:jc w:val="center"/>
        <w:rPr>
          <w:b/>
          <w:sz w:val="32"/>
          <w:szCs w:val="32"/>
        </w:rPr>
      </w:pPr>
      <w:r w:rsidRPr="009413F5"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706BBF1C" wp14:editId="708F7CDF">
                <wp:simplePos x="0" y="0"/>
                <wp:positionH relativeFrom="column">
                  <wp:posOffset>427990</wp:posOffset>
                </wp:positionH>
                <wp:positionV relativeFrom="paragraph">
                  <wp:posOffset>21590</wp:posOffset>
                </wp:positionV>
                <wp:extent cx="6172200" cy="0"/>
                <wp:effectExtent l="28575" t="33655" r="28575" b="33020"/>
                <wp:wrapNone/>
                <wp:docPr id="39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72200" cy="0"/>
                        </a:xfrm>
                        <a:prstGeom prst="line">
                          <a:avLst/>
                        </a:prstGeom>
                        <a:noFill/>
                        <a:ln w="57150" cmpd="thinThick">
                          <a:solidFill>
                            <a:srgbClr val="008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4" o:spid="_x0000_s1026" style="position:absolute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.7pt,1.7pt" to="519.7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" strokecolor="teal" strokeweight="4.5pt">
                <v:stroke linestyle="thinThick"/>
              </v:line>
            </w:pict>
          </mc:Fallback>
        </mc:AlternateContent>
      </w:r>
    </w:p>
    <w:p w:rsidR="00BB2307" w:rsidRPr="009413F5" w:rsidRDefault="00BB2307" w:rsidP="003531CA">
      <w:pPr>
        <w:jc w:val="center"/>
        <w:rPr>
          <w:b/>
          <w:sz w:val="36"/>
          <w:szCs w:val="36"/>
        </w:rPr>
      </w:pPr>
    </w:p>
    <w:p w:rsidR="009F224B" w:rsidRPr="006C4CA2" w:rsidRDefault="009F224B" w:rsidP="009F224B">
      <w:pPr>
        <w:suppressAutoHyphens/>
        <w:ind w:left="567" w:right="342"/>
        <w:jc w:val="center"/>
        <w:rPr>
          <w:sz w:val="32"/>
          <w:szCs w:val="32"/>
        </w:rPr>
      </w:pPr>
      <w:r w:rsidRPr="006C4CA2">
        <w:rPr>
          <w:sz w:val="32"/>
          <w:szCs w:val="32"/>
        </w:rPr>
        <w:t>ПРОЕКТНАЯ ДОКУМЕНТАЦИЯ</w:t>
      </w:r>
    </w:p>
    <w:p w:rsidR="009F224B" w:rsidRPr="006C4CA2" w:rsidRDefault="009F224B" w:rsidP="009F224B">
      <w:pPr>
        <w:suppressAutoHyphens/>
        <w:jc w:val="center"/>
        <w:rPr>
          <w:sz w:val="32"/>
          <w:szCs w:val="32"/>
        </w:rPr>
      </w:pPr>
      <w:r w:rsidRPr="006C4CA2">
        <w:rPr>
          <w:sz w:val="32"/>
          <w:szCs w:val="32"/>
        </w:rPr>
        <w:t xml:space="preserve">«Разработка проектно-сметной документации по модернизации (техническому перевооружению, реконструкции) </w:t>
      </w:r>
      <w:proofErr w:type="spellStart"/>
      <w:r w:rsidRPr="006C4CA2">
        <w:rPr>
          <w:sz w:val="32"/>
          <w:szCs w:val="32"/>
        </w:rPr>
        <w:t>Загорской</w:t>
      </w:r>
      <w:proofErr w:type="spellEnd"/>
      <w:r w:rsidRPr="006C4CA2">
        <w:rPr>
          <w:sz w:val="32"/>
          <w:szCs w:val="32"/>
        </w:rPr>
        <w:t xml:space="preserve"> ГАЭС»</w:t>
      </w:r>
    </w:p>
    <w:p w:rsidR="009F224B" w:rsidRPr="006C4CA2" w:rsidRDefault="009F224B" w:rsidP="009F224B">
      <w:pPr>
        <w:suppressAutoHyphens/>
        <w:ind w:left="567" w:right="342"/>
        <w:jc w:val="center"/>
        <w:rPr>
          <w:sz w:val="32"/>
          <w:szCs w:val="32"/>
        </w:rPr>
      </w:pPr>
      <w:r w:rsidRPr="006C4CA2">
        <w:rPr>
          <w:sz w:val="32"/>
          <w:szCs w:val="32"/>
        </w:rPr>
        <w:t>Дог. №23-2015 от 11.06.2015</w:t>
      </w:r>
    </w:p>
    <w:p w:rsidR="009F224B" w:rsidRPr="006C4CA2" w:rsidRDefault="009F224B" w:rsidP="009F224B">
      <w:pPr>
        <w:suppressAutoHyphens/>
        <w:ind w:left="567" w:right="342"/>
        <w:jc w:val="center"/>
        <w:rPr>
          <w:sz w:val="32"/>
          <w:szCs w:val="32"/>
        </w:rPr>
      </w:pPr>
    </w:p>
    <w:p w:rsidR="009F224B" w:rsidRPr="00706B53" w:rsidRDefault="009F224B" w:rsidP="009F224B">
      <w:pPr>
        <w:ind w:left="284" w:right="62"/>
        <w:jc w:val="center"/>
        <w:rPr>
          <w:b/>
          <w:bCs/>
          <w:sz w:val="36"/>
          <w:szCs w:val="36"/>
        </w:rPr>
      </w:pPr>
    </w:p>
    <w:p w:rsidR="00ED69EA" w:rsidRPr="00357608" w:rsidRDefault="00ED69EA" w:rsidP="00ED69EA">
      <w:pPr>
        <w:suppressAutoHyphens/>
        <w:ind w:left="426" w:right="59"/>
        <w:jc w:val="center"/>
        <w:rPr>
          <w:sz w:val="28"/>
          <w:szCs w:val="28"/>
        </w:rPr>
      </w:pPr>
      <w:r w:rsidRPr="005776E0">
        <w:rPr>
          <w:sz w:val="32"/>
          <w:szCs w:val="32"/>
        </w:rPr>
        <w:t xml:space="preserve">Проект реконструкции </w:t>
      </w:r>
      <w:proofErr w:type="spellStart"/>
      <w:r w:rsidRPr="005776E0">
        <w:rPr>
          <w:sz w:val="32"/>
          <w:szCs w:val="32"/>
        </w:rPr>
        <w:t>вентсистем</w:t>
      </w:r>
      <w:proofErr w:type="spellEnd"/>
      <w:r w:rsidRPr="005776E0">
        <w:rPr>
          <w:sz w:val="32"/>
          <w:szCs w:val="32"/>
        </w:rPr>
        <w:t xml:space="preserve"> здания ГАЭС, СПК, Водоприемника</w:t>
      </w:r>
    </w:p>
    <w:p w:rsidR="00696321" w:rsidRPr="00696321" w:rsidRDefault="00696321" w:rsidP="00696321">
      <w:pPr>
        <w:suppressAutoHyphens/>
        <w:ind w:left="567" w:right="342"/>
        <w:jc w:val="center"/>
        <w:rPr>
          <w:sz w:val="28"/>
          <w:szCs w:val="28"/>
        </w:rPr>
      </w:pPr>
    </w:p>
    <w:p w:rsidR="009F224B" w:rsidRPr="00706B53" w:rsidRDefault="009F224B" w:rsidP="009F224B">
      <w:pPr>
        <w:ind w:left="284" w:right="62"/>
        <w:jc w:val="center"/>
        <w:rPr>
          <w:b/>
          <w:bCs/>
          <w:sz w:val="36"/>
          <w:szCs w:val="36"/>
        </w:rPr>
      </w:pPr>
    </w:p>
    <w:p w:rsidR="009F224B" w:rsidRDefault="00D25B0A" w:rsidP="009F224B">
      <w:pPr>
        <w:ind w:left="284" w:right="62"/>
        <w:jc w:val="center"/>
        <w:rPr>
          <w:bCs/>
          <w:sz w:val="36"/>
          <w:szCs w:val="36"/>
        </w:rPr>
      </w:pPr>
      <w:r>
        <w:rPr>
          <w:bCs/>
          <w:sz w:val="36"/>
          <w:szCs w:val="36"/>
        </w:rPr>
        <w:t>Раздел 11</w:t>
      </w:r>
    </w:p>
    <w:p w:rsidR="00D25B0A" w:rsidRPr="00B17C16" w:rsidRDefault="00D25B0A" w:rsidP="009F224B">
      <w:pPr>
        <w:ind w:left="284" w:right="62"/>
        <w:jc w:val="center"/>
        <w:rPr>
          <w:bCs/>
          <w:sz w:val="36"/>
          <w:szCs w:val="36"/>
        </w:rPr>
      </w:pPr>
      <w:r>
        <w:rPr>
          <w:bCs/>
          <w:sz w:val="36"/>
          <w:szCs w:val="36"/>
        </w:rPr>
        <w:t>Сводный сметный расчёт стоимости строительства.</w:t>
      </w:r>
    </w:p>
    <w:p w:rsidR="009F224B" w:rsidRDefault="009F224B" w:rsidP="009F224B">
      <w:pPr>
        <w:ind w:left="284" w:right="62"/>
        <w:jc w:val="center"/>
        <w:rPr>
          <w:bCs/>
          <w:sz w:val="36"/>
          <w:szCs w:val="36"/>
        </w:rPr>
      </w:pPr>
    </w:p>
    <w:p w:rsidR="00FD4B3C" w:rsidRPr="00B17C16" w:rsidRDefault="00FD4B3C" w:rsidP="009F224B">
      <w:pPr>
        <w:ind w:left="284" w:right="62"/>
        <w:jc w:val="center"/>
        <w:rPr>
          <w:bCs/>
          <w:sz w:val="36"/>
          <w:szCs w:val="36"/>
        </w:rPr>
      </w:pPr>
      <w:r>
        <w:rPr>
          <w:bCs/>
          <w:sz w:val="36"/>
          <w:szCs w:val="36"/>
        </w:rPr>
        <w:t xml:space="preserve">Часть </w:t>
      </w:r>
      <w:r w:rsidR="00947DDE">
        <w:rPr>
          <w:bCs/>
          <w:sz w:val="36"/>
          <w:szCs w:val="36"/>
        </w:rPr>
        <w:t>3</w:t>
      </w:r>
      <w:r>
        <w:rPr>
          <w:bCs/>
          <w:sz w:val="36"/>
          <w:szCs w:val="36"/>
        </w:rPr>
        <w:t>. «</w:t>
      </w:r>
      <w:r w:rsidR="00947DDE">
        <w:rPr>
          <w:bCs/>
          <w:sz w:val="36"/>
          <w:szCs w:val="36"/>
        </w:rPr>
        <w:t>Служебно-производственный корпус (СПК)</w:t>
      </w:r>
      <w:r>
        <w:rPr>
          <w:bCs/>
          <w:sz w:val="36"/>
          <w:szCs w:val="36"/>
        </w:rPr>
        <w:t>»</w:t>
      </w:r>
    </w:p>
    <w:p w:rsidR="009F224B" w:rsidRPr="00B17C16" w:rsidRDefault="009F224B" w:rsidP="009F224B">
      <w:pPr>
        <w:ind w:left="284" w:right="62"/>
        <w:jc w:val="center"/>
        <w:rPr>
          <w:bCs/>
          <w:sz w:val="36"/>
          <w:szCs w:val="36"/>
        </w:rPr>
      </w:pPr>
    </w:p>
    <w:p w:rsidR="009F224B" w:rsidRPr="00B17C16" w:rsidRDefault="009F224B" w:rsidP="009F224B">
      <w:pPr>
        <w:ind w:left="284" w:right="62"/>
        <w:jc w:val="center"/>
        <w:rPr>
          <w:bCs/>
          <w:sz w:val="36"/>
          <w:szCs w:val="36"/>
        </w:rPr>
      </w:pPr>
    </w:p>
    <w:p w:rsidR="009F224B" w:rsidRPr="00FD4B3C" w:rsidRDefault="009F224B" w:rsidP="009F224B">
      <w:pPr>
        <w:ind w:left="567"/>
        <w:jc w:val="center"/>
        <w:rPr>
          <w:b/>
          <w:bCs/>
          <w:sz w:val="36"/>
          <w:szCs w:val="36"/>
        </w:rPr>
      </w:pPr>
      <w:r w:rsidRPr="00FD4B3C">
        <w:rPr>
          <w:b/>
          <w:sz w:val="36"/>
          <w:szCs w:val="36"/>
        </w:rPr>
        <w:t>1975.</w:t>
      </w:r>
      <w:r w:rsidR="006278DA" w:rsidRPr="00FD4B3C">
        <w:rPr>
          <w:b/>
          <w:sz w:val="36"/>
          <w:szCs w:val="36"/>
        </w:rPr>
        <w:t>0</w:t>
      </w:r>
      <w:r w:rsidR="00ED69EA" w:rsidRPr="00FD4B3C">
        <w:rPr>
          <w:b/>
          <w:sz w:val="36"/>
          <w:szCs w:val="36"/>
        </w:rPr>
        <w:t>6</w:t>
      </w:r>
      <w:r w:rsidRPr="00FD4B3C">
        <w:rPr>
          <w:b/>
          <w:bCs/>
          <w:sz w:val="36"/>
          <w:szCs w:val="36"/>
        </w:rPr>
        <w:t>-</w:t>
      </w:r>
      <w:r w:rsidR="00D25B0A" w:rsidRPr="00FD4B3C">
        <w:rPr>
          <w:b/>
          <w:bCs/>
          <w:sz w:val="36"/>
          <w:szCs w:val="36"/>
        </w:rPr>
        <w:t xml:space="preserve">СМ </w:t>
      </w:r>
      <w:r w:rsidR="00947DDE">
        <w:rPr>
          <w:b/>
          <w:bCs/>
          <w:sz w:val="36"/>
          <w:szCs w:val="36"/>
        </w:rPr>
        <w:t>3</w:t>
      </w:r>
    </w:p>
    <w:p w:rsidR="00B821CB" w:rsidRDefault="00B821CB" w:rsidP="00FF201F">
      <w:pPr>
        <w:ind w:left="284" w:right="62"/>
        <w:jc w:val="center"/>
        <w:rPr>
          <w:b/>
          <w:bCs/>
          <w:sz w:val="36"/>
          <w:szCs w:val="36"/>
        </w:rPr>
      </w:pPr>
    </w:p>
    <w:p w:rsidR="00FD4B3C" w:rsidRPr="00706B53" w:rsidRDefault="00FD4B3C" w:rsidP="00FF201F">
      <w:pPr>
        <w:ind w:left="284" w:right="62"/>
        <w:jc w:val="center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том 2</w:t>
      </w:r>
      <w:r w:rsidR="00947DDE">
        <w:rPr>
          <w:b/>
          <w:bCs/>
          <w:sz w:val="36"/>
          <w:szCs w:val="36"/>
        </w:rPr>
        <w:t>3</w:t>
      </w:r>
    </w:p>
    <w:p w:rsidR="00F0307D" w:rsidRPr="00706B53" w:rsidRDefault="00F0307D" w:rsidP="003531CA">
      <w:pPr>
        <w:ind w:left="284" w:right="62"/>
        <w:jc w:val="center"/>
        <w:rPr>
          <w:b/>
          <w:bCs/>
          <w:sz w:val="32"/>
          <w:szCs w:val="32"/>
        </w:rPr>
      </w:pPr>
    </w:p>
    <w:p w:rsidR="00F0307D" w:rsidRDefault="00F0307D" w:rsidP="00FF201F">
      <w:pPr>
        <w:ind w:left="284" w:right="62"/>
        <w:jc w:val="center"/>
        <w:rPr>
          <w:b/>
          <w:bCs/>
          <w:sz w:val="32"/>
          <w:szCs w:val="32"/>
        </w:rPr>
      </w:pPr>
    </w:p>
    <w:p w:rsidR="00FD4B3C" w:rsidRPr="00706B53" w:rsidRDefault="00FD4B3C" w:rsidP="00FF201F">
      <w:pPr>
        <w:ind w:left="284" w:right="62"/>
        <w:jc w:val="center"/>
        <w:rPr>
          <w:b/>
          <w:bCs/>
          <w:sz w:val="32"/>
          <w:szCs w:val="32"/>
        </w:rPr>
      </w:pPr>
    </w:p>
    <w:p w:rsidR="00C1178F" w:rsidRPr="00706B53" w:rsidRDefault="00C1178F" w:rsidP="00FF201F">
      <w:pPr>
        <w:ind w:left="284" w:right="62"/>
        <w:jc w:val="center"/>
        <w:rPr>
          <w:b/>
          <w:bCs/>
          <w:sz w:val="32"/>
          <w:szCs w:val="32"/>
        </w:rPr>
      </w:pPr>
    </w:p>
    <w:tbl>
      <w:tblPr>
        <w:tblOverlap w:val="never"/>
        <w:tblW w:w="4215" w:type="dxa"/>
        <w:tblInd w:w="7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2"/>
        <w:gridCol w:w="1054"/>
        <w:gridCol w:w="1405"/>
        <w:gridCol w:w="1054"/>
      </w:tblGrid>
      <w:tr w:rsidR="00CD18B6" w:rsidTr="00CD18B6">
        <w:trPr>
          <w:trHeight w:hRule="exact" w:val="284"/>
        </w:trPr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CD18B6" w:rsidRDefault="00CD18B6" w:rsidP="00613C88">
            <w:pPr>
              <w:spacing w:after="200" w:line="276" w:lineRule="auto"/>
              <w:ind w:left="-710" w:right="-709"/>
              <w:jc w:val="center"/>
            </w:pPr>
            <w:r>
              <w:t>Изм.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CD18B6" w:rsidRDefault="00CD18B6" w:rsidP="00613C88">
            <w:pPr>
              <w:spacing w:after="200" w:line="276" w:lineRule="auto"/>
              <w:jc w:val="center"/>
            </w:pPr>
            <w:r>
              <w:t>№ док.</w:t>
            </w: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CD18B6" w:rsidRDefault="00CD18B6" w:rsidP="00613C88">
            <w:pPr>
              <w:spacing w:after="200" w:line="240" w:lineRule="atLeast"/>
              <w:ind w:right="57"/>
              <w:jc w:val="center"/>
            </w:pPr>
            <w:r>
              <w:t>Подп.</w:t>
            </w: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CD18B6" w:rsidRDefault="00CD18B6" w:rsidP="00613C88">
            <w:pPr>
              <w:spacing w:after="200" w:line="276" w:lineRule="auto"/>
              <w:jc w:val="center"/>
            </w:pPr>
            <w:r>
              <w:t>Дата</w:t>
            </w:r>
          </w:p>
        </w:tc>
      </w:tr>
      <w:tr w:rsidR="00CD18B6" w:rsidTr="00CD18B6">
        <w:trPr>
          <w:trHeight w:hRule="exact" w:val="284"/>
        </w:trPr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CD18B6" w:rsidRDefault="00CD18B6" w:rsidP="00613C88">
            <w:pPr>
              <w:spacing w:after="200" w:line="276" w:lineRule="auto"/>
              <w:ind w:right="-116"/>
              <w:jc w:val="center"/>
              <w:rPr>
                <w:rFonts w:ascii="Calibri" w:hAnsi="Calibri"/>
              </w:rPr>
            </w:pP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D18B6" w:rsidRDefault="00CD18B6" w:rsidP="00613C88">
            <w:pPr>
              <w:spacing w:after="200"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D18B6" w:rsidRDefault="00CD18B6" w:rsidP="00613C88">
            <w:pPr>
              <w:spacing w:after="200" w:line="240" w:lineRule="atLeast"/>
              <w:ind w:right="57"/>
              <w:jc w:val="center"/>
              <w:rPr>
                <w:rFonts w:ascii="Calibri" w:hAnsi="Calibri"/>
              </w:rPr>
            </w:pP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D18B6" w:rsidRDefault="00CD18B6" w:rsidP="00613C88">
            <w:pPr>
              <w:spacing w:after="200" w:line="276" w:lineRule="auto"/>
              <w:jc w:val="center"/>
              <w:rPr>
                <w:rFonts w:ascii="Calibri" w:hAnsi="Calibri"/>
              </w:rPr>
            </w:pPr>
          </w:p>
        </w:tc>
      </w:tr>
      <w:tr w:rsidR="00CD18B6" w:rsidTr="00CD18B6">
        <w:trPr>
          <w:trHeight w:hRule="exact" w:val="284"/>
        </w:trPr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CD18B6" w:rsidRDefault="00CD18B6" w:rsidP="00613C88">
            <w:pPr>
              <w:spacing w:after="200" w:line="276" w:lineRule="auto"/>
              <w:ind w:right="-116"/>
              <w:jc w:val="center"/>
              <w:rPr>
                <w:rFonts w:ascii="Calibri" w:hAnsi="Calibri"/>
              </w:rPr>
            </w:pP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D18B6" w:rsidRDefault="00CD18B6" w:rsidP="00613C88">
            <w:pPr>
              <w:spacing w:after="200"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D18B6" w:rsidRDefault="00CD18B6" w:rsidP="00613C88">
            <w:pPr>
              <w:spacing w:after="200" w:line="240" w:lineRule="atLeast"/>
              <w:ind w:right="57"/>
              <w:jc w:val="center"/>
              <w:rPr>
                <w:rFonts w:ascii="Calibri" w:hAnsi="Calibri"/>
              </w:rPr>
            </w:pP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D18B6" w:rsidRDefault="00CD18B6" w:rsidP="00613C88">
            <w:pPr>
              <w:spacing w:after="200" w:line="276" w:lineRule="auto"/>
              <w:jc w:val="center"/>
              <w:rPr>
                <w:rFonts w:ascii="Calibri" w:hAnsi="Calibri"/>
              </w:rPr>
            </w:pPr>
          </w:p>
        </w:tc>
      </w:tr>
      <w:tr w:rsidR="00CD18B6" w:rsidTr="00CD18B6">
        <w:trPr>
          <w:trHeight w:hRule="exact" w:val="284"/>
        </w:trPr>
        <w:tc>
          <w:tcPr>
            <w:tcW w:w="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center"/>
          </w:tcPr>
          <w:p w:rsidR="00CD18B6" w:rsidRDefault="00CD18B6" w:rsidP="00613C88">
            <w:pPr>
              <w:spacing w:after="200" w:line="276" w:lineRule="auto"/>
              <w:ind w:right="-116"/>
              <w:jc w:val="center"/>
              <w:rPr>
                <w:rFonts w:ascii="Calibri" w:hAnsi="Calibri"/>
              </w:rPr>
            </w:pP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D18B6" w:rsidRDefault="00CD18B6" w:rsidP="00613C88">
            <w:pPr>
              <w:spacing w:after="200" w:line="276" w:lineRule="auto"/>
              <w:jc w:val="center"/>
              <w:rPr>
                <w:rFonts w:ascii="Calibri" w:hAnsi="Calibri"/>
              </w:rPr>
            </w:pPr>
          </w:p>
        </w:tc>
        <w:tc>
          <w:tcPr>
            <w:tcW w:w="1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D18B6" w:rsidRDefault="00CD18B6" w:rsidP="00613C88">
            <w:pPr>
              <w:spacing w:after="200" w:line="240" w:lineRule="atLeast"/>
              <w:ind w:right="57"/>
              <w:jc w:val="center"/>
              <w:rPr>
                <w:rFonts w:ascii="Calibri" w:hAnsi="Calibri"/>
              </w:rPr>
            </w:pPr>
          </w:p>
        </w:tc>
        <w:tc>
          <w:tcPr>
            <w:tcW w:w="10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CD18B6" w:rsidRDefault="00CD18B6" w:rsidP="00613C88">
            <w:pPr>
              <w:spacing w:after="200" w:line="276" w:lineRule="auto"/>
              <w:jc w:val="center"/>
              <w:rPr>
                <w:rFonts w:ascii="Calibri" w:hAnsi="Calibri"/>
              </w:rPr>
            </w:pPr>
          </w:p>
        </w:tc>
      </w:tr>
    </w:tbl>
    <w:p w:rsidR="00B821CB" w:rsidRPr="00706B53" w:rsidRDefault="00B821CB" w:rsidP="00FF201F">
      <w:pPr>
        <w:ind w:left="284" w:right="62"/>
        <w:jc w:val="center"/>
        <w:rPr>
          <w:b/>
          <w:bCs/>
          <w:sz w:val="32"/>
          <w:szCs w:val="32"/>
        </w:rPr>
      </w:pPr>
    </w:p>
    <w:p w:rsidR="00B821CB" w:rsidRPr="00706B53" w:rsidRDefault="00B821CB" w:rsidP="00FF201F">
      <w:pPr>
        <w:ind w:left="284" w:right="62"/>
        <w:jc w:val="center"/>
        <w:rPr>
          <w:b/>
          <w:bCs/>
          <w:sz w:val="32"/>
          <w:szCs w:val="32"/>
        </w:rPr>
      </w:pPr>
    </w:p>
    <w:p w:rsidR="00C1178F" w:rsidRPr="00706B53" w:rsidRDefault="00C1178F" w:rsidP="00FF201F">
      <w:pPr>
        <w:ind w:left="284" w:right="62"/>
        <w:jc w:val="center"/>
        <w:rPr>
          <w:b/>
          <w:bCs/>
          <w:sz w:val="32"/>
          <w:szCs w:val="32"/>
        </w:rPr>
      </w:pPr>
    </w:p>
    <w:p w:rsidR="00D21A70" w:rsidRDefault="00D21A70" w:rsidP="00FF201F">
      <w:pPr>
        <w:ind w:left="284" w:right="62"/>
        <w:jc w:val="center"/>
        <w:rPr>
          <w:b/>
          <w:bCs/>
          <w:sz w:val="32"/>
          <w:szCs w:val="32"/>
        </w:rPr>
      </w:pPr>
    </w:p>
    <w:p w:rsidR="008F6FAF" w:rsidRDefault="008F6FAF" w:rsidP="00FF201F">
      <w:pPr>
        <w:ind w:left="284" w:right="62"/>
        <w:jc w:val="center"/>
        <w:rPr>
          <w:b/>
          <w:bCs/>
          <w:sz w:val="32"/>
          <w:szCs w:val="32"/>
        </w:rPr>
      </w:pPr>
    </w:p>
    <w:p w:rsidR="00C1178F" w:rsidRPr="00DA16FA" w:rsidRDefault="00C1178F" w:rsidP="00BB2307">
      <w:pPr>
        <w:tabs>
          <w:tab w:val="center" w:pos="5132"/>
        </w:tabs>
        <w:spacing w:line="360" w:lineRule="auto"/>
        <w:jc w:val="center"/>
        <w:rPr>
          <w:sz w:val="28"/>
          <w:szCs w:val="28"/>
          <w:lang w:val="en-US"/>
        </w:rPr>
      </w:pPr>
      <w:r w:rsidRPr="00B17C16">
        <w:rPr>
          <w:sz w:val="28"/>
          <w:szCs w:val="28"/>
        </w:rPr>
        <w:t>201</w:t>
      </w:r>
      <w:r w:rsidR="00DA16FA">
        <w:rPr>
          <w:sz w:val="28"/>
          <w:szCs w:val="28"/>
          <w:lang w:val="en-US"/>
        </w:rPr>
        <w:t>6</w:t>
      </w:r>
    </w:p>
    <w:p w:rsidR="00C1178F" w:rsidRPr="00706B53" w:rsidRDefault="00C1178F" w:rsidP="00C1178F">
      <w:pPr>
        <w:tabs>
          <w:tab w:val="center" w:pos="5132"/>
        </w:tabs>
        <w:spacing w:line="360" w:lineRule="auto"/>
        <w:rPr>
          <w:sz w:val="28"/>
          <w:szCs w:val="28"/>
        </w:rPr>
        <w:sectPr w:rsidR="00C1178F" w:rsidRPr="00706B53" w:rsidSect="00C62A49">
          <w:headerReference w:type="default" r:id="rId10"/>
          <w:footerReference w:type="default" r:id="rId11"/>
          <w:pgSz w:w="11907" w:h="16840" w:code="9"/>
          <w:pgMar w:top="720" w:right="621" w:bottom="0" w:left="1021" w:header="0" w:footer="0" w:gutter="0"/>
          <w:cols w:space="720"/>
          <w:titlePg/>
        </w:sectPr>
      </w:pPr>
    </w:p>
    <w:tbl>
      <w:tblPr>
        <w:tblW w:w="0" w:type="auto"/>
        <w:tblInd w:w="675" w:type="dxa"/>
        <w:tblLook w:val="04A0" w:firstRow="1" w:lastRow="0" w:firstColumn="1" w:lastColumn="0" w:noHBand="0" w:noVBand="1"/>
      </w:tblPr>
      <w:tblGrid>
        <w:gridCol w:w="2835"/>
        <w:gridCol w:w="6804"/>
      </w:tblGrid>
      <w:tr w:rsidR="000D513A" w:rsidRPr="00706B53" w:rsidTr="00BE0D14">
        <w:tc>
          <w:tcPr>
            <w:tcW w:w="2835" w:type="dxa"/>
            <w:shd w:val="clear" w:color="auto" w:fill="auto"/>
            <w:vAlign w:val="center"/>
          </w:tcPr>
          <w:p w:rsidR="000D513A" w:rsidRPr="00706B53" w:rsidRDefault="000248C7" w:rsidP="00BE0D14">
            <w:pPr>
              <w:jc w:val="center"/>
              <w:rPr>
                <w:sz w:val="28"/>
                <w:szCs w:val="28"/>
              </w:rPr>
            </w:pPr>
            <w:r w:rsidRPr="00706B53">
              <w:rPr>
                <w:noProof/>
              </w:rPr>
              <w:lastRenderedPageBreak/>
              <w:drawing>
                <wp:inline distT="0" distB="0" distL="0" distR="0" wp14:anchorId="6D8A0E5C" wp14:editId="6455C938">
                  <wp:extent cx="1426845" cy="1134110"/>
                  <wp:effectExtent l="0" t="0" r="1905" b="8890"/>
                  <wp:docPr id="38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6845" cy="11341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04" w:type="dxa"/>
            <w:shd w:val="clear" w:color="auto" w:fill="auto"/>
            <w:vAlign w:val="center"/>
          </w:tcPr>
          <w:p w:rsidR="0051645A" w:rsidRPr="00706B53" w:rsidRDefault="00541356" w:rsidP="00BE0D14">
            <w:pPr>
              <w:jc w:val="center"/>
              <w:rPr>
                <w:b/>
                <w:kern w:val="18"/>
                <w:sz w:val="24"/>
                <w:szCs w:val="24"/>
              </w:rPr>
            </w:pPr>
            <w:r>
              <w:rPr>
                <w:b/>
                <w:kern w:val="18"/>
                <w:sz w:val="24"/>
                <w:szCs w:val="24"/>
              </w:rPr>
              <w:t>А</w:t>
            </w:r>
            <w:r w:rsidR="0051645A" w:rsidRPr="00706B53">
              <w:rPr>
                <w:b/>
                <w:kern w:val="18"/>
                <w:sz w:val="24"/>
                <w:szCs w:val="24"/>
              </w:rPr>
              <w:t>кционерное общество</w:t>
            </w:r>
          </w:p>
          <w:p w:rsidR="000D513A" w:rsidRPr="00706B53" w:rsidRDefault="0051645A" w:rsidP="00BE0D14">
            <w:pPr>
              <w:jc w:val="center"/>
              <w:rPr>
                <w:b/>
                <w:sz w:val="28"/>
                <w:szCs w:val="28"/>
              </w:rPr>
            </w:pPr>
            <w:r w:rsidRPr="00706B53">
              <w:rPr>
                <w:b/>
                <w:kern w:val="18"/>
                <w:sz w:val="24"/>
                <w:szCs w:val="24"/>
              </w:rPr>
              <w:t>"Проектно-изыскательский и научно-исследовательский институт "</w:t>
            </w:r>
            <w:proofErr w:type="spellStart"/>
            <w:r w:rsidRPr="00706B53">
              <w:rPr>
                <w:b/>
                <w:kern w:val="18"/>
                <w:sz w:val="24"/>
                <w:szCs w:val="24"/>
              </w:rPr>
              <w:t>Гидропроект</w:t>
            </w:r>
            <w:proofErr w:type="spellEnd"/>
            <w:r w:rsidRPr="00706B53">
              <w:rPr>
                <w:b/>
                <w:kern w:val="18"/>
                <w:sz w:val="24"/>
                <w:szCs w:val="24"/>
              </w:rPr>
              <w:t>"</w:t>
            </w:r>
            <w:r w:rsidRPr="00706B53">
              <w:rPr>
                <w:kern w:val="18"/>
                <w:sz w:val="24"/>
                <w:szCs w:val="24"/>
              </w:rPr>
              <w:t xml:space="preserve"> </w:t>
            </w:r>
            <w:r w:rsidRPr="00706B53">
              <w:rPr>
                <w:b/>
                <w:kern w:val="18"/>
                <w:sz w:val="24"/>
                <w:szCs w:val="24"/>
              </w:rPr>
              <w:t>имени С.Я.</w:t>
            </w:r>
            <w:r w:rsidR="00817A1F" w:rsidRPr="00706B53">
              <w:rPr>
                <w:b/>
                <w:kern w:val="18"/>
                <w:sz w:val="24"/>
                <w:szCs w:val="24"/>
              </w:rPr>
              <w:t xml:space="preserve"> </w:t>
            </w:r>
            <w:r w:rsidRPr="00706B53">
              <w:rPr>
                <w:b/>
                <w:kern w:val="18"/>
                <w:sz w:val="24"/>
                <w:szCs w:val="24"/>
              </w:rPr>
              <w:t>Жука"</w:t>
            </w:r>
          </w:p>
        </w:tc>
      </w:tr>
    </w:tbl>
    <w:p w:rsidR="00C1178F" w:rsidRPr="00706B53" w:rsidRDefault="000248C7" w:rsidP="00C1178F">
      <w:pPr>
        <w:jc w:val="center"/>
        <w:rPr>
          <w:b/>
          <w:sz w:val="32"/>
          <w:szCs w:val="32"/>
        </w:rPr>
      </w:pPr>
      <w:r w:rsidRPr="00706B53"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4A155577" wp14:editId="2F7C9431">
                <wp:simplePos x="0" y="0"/>
                <wp:positionH relativeFrom="column">
                  <wp:posOffset>323850</wp:posOffset>
                </wp:positionH>
                <wp:positionV relativeFrom="paragraph">
                  <wp:posOffset>83185</wp:posOffset>
                </wp:positionV>
                <wp:extent cx="6172200" cy="0"/>
                <wp:effectExtent l="29210" t="36195" r="37465" b="30480"/>
                <wp:wrapNone/>
                <wp:docPr id="37" name="Lin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72200" cy="0"/>
                        </a:xfrm>
                        <a:prstGeom prst="line">
                          <a:avLst/>
                        </a:prstGeom>
                        <a:noFill/>
                        <a:ln w="57150" cmpd="thinThick">
                          <a:solidFill>
                            <a:srgbClr val="008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" o:spid="_x0000_s1026" style="position:absolute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.5pt,6.55pt" to="511.5pt,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" strokecolor="teal" strokeweight="4.5pt">
                <v:stroke linestyle="thinThick"/>
              </v:line>
            </w:pict>
          </mc:Fallback>
        </mc:AlternateContent>
      </w:r>
    </w:p>
    <w:p w:rsidR="00E4632F" w:rsidRDefault="00E4632F" w:rsidP="00B821CB">
      <w:pPr>
        <w:ind w:left="284" w:right="62"/>
        <w:jc w:val="center"/>
        <w:rPr>
          <w:b/>
          <w:bCs/>
          <w:sz w:val="36"/>
          <w:szCs w:val="36"/>
        </w:rPr>
      </w:pPr>
    </w:p>
    <w:p w:rsidR="00FD4B3C" w:rsidRPr="00FD4B3C" w:rsidRDefault="00FD4B3C" w:rsidP="00B821CB">
      <w:pPr>
        <w:ind w:left="284" w:right="62"/>
        <w:jc w:val="center"/>
        <w:rPr>
          <w:b/>
          <w:bCs/>
        </w:rPr>
      </w:pPr>
    </w:p>
    <w:p w:rsidR="00BE1084" w:rsidRPr="006C4CA2" w:rsidRDefault="00BE1084" w:rsidP="00BE1084">
      <w:pPr>
        <w:suppressAutoHyphens/>
        <w:ind w:left="567" w:right="342"/>
        <w:jc w:val="center"/>
        <w:rPr>
          <w:sz w:val="32"/>
          <w:szCs w:val="32"/>
        </w:rPr>
      </w:pPr>
      <w:r w:rsidRPr="006C4CA2">
        <w:rPr>
          <w:sz w:val="32"/>
          <w:szCs w:val="32"/>
        </w:rPr>
        <w:t>ПРОЕКТНАЯ ДОКУМЕНТАЦИЯ</w:t>
      </w:r>
    </w:p>
    <w:p w:rsidR="00BE1084" w:rsidRPr="006C4CA2" w:rsidRDefault="00BE1084" w:rsidP="00BE1084">
      <w:pPr>
        <w:suppressAutoHyphens/>
        <w:jc w:val="center"/>
        <w:rPr>
          <w:sz w:val="32"/>
          <w:szCs w:val="32"/>
        </w:rPr>
      </w:pPr>
      <w:r w:rsidRPr="006C4CA2">
        <w:rPr>
          <w:sz w:val="32"/>
          <w:szCs w:val="32"/>
        </w:rPr>
        <w:t xml:space="preserve">«Разработка проектно-сметной документации по модернизации (техническому перевооружению, реконструкции) </w:t>
      </w:r>
      <w:proofErr w:type="spellStart"/>
      <w:r w:rsidRPr="006C4CA2">
        <w:rPr>
          <w:sz w:val="32"/>
          <w:szCs w:val="32"/>
        </w:rPr>
        <w:t>Загорской</w:t>
      </w:r>
      <w:proofErr w:type="spellEnd"/>
      <w:r w:rsidRPr="006C4CA2">
        <w:rPr>
          <w:sz w:val="32"/>
          <w:szCs w:val="32"/>
        </w:rPr>
        <w:t xml:space="preserve"> ГАЭС»</w:t>
      </w:r>
    </w:p>
    <w:p w:rsidR="00BE1084" w:rsidRDefault="00BE1084" w:rsidP="00BE1084">
      <w:pPr>
        <w:suppressAutoHyphens/>
        <w:ind w:left="567" w:right="342"/>
        <w:jc w:val="center"/>
        <w:rPr>
          <w:sz w:val="32"/>
          <w:szCs w:val="32"/>
        </w:rPr>
      </w:pPr>
      <w:r w:rsidRPr="006C4CA2">
        <w:rPr>
          <w:sz w:val="32"/>
          <w:szCs w:val="32"/>
        </w:rPr>
        <w:t>Дог. №23-2015 от 11.06.2015</w:t>
      </w:r>
    </w:p>
    <w:p w:rsidR="008F6FAF" w:rsidRPr="006C4CA2" w:rsidRDefault="008F6FAF" w:rsidP="00BE1084">
      <w:pPr>
        <w:suppressAutoHyphens/>
        <w:ind w:left="567" w:right="342"/>
        <w:jc w:val="center"/>
        <w:rPr>
          <w:sz w:val="32"/>
          <w:szCs w:val="32"/>
        </w:rPr>
      </w:pPr>
    </w:p>
    <w:p w:rsidR="00BE1084" w:rsidRPr="006C4CA2" w:rsidRDefault="00BE1084" w:rsidP="00BE1084">
      <w:pPr>
        <w:suppressAutoHyphens/>
        <w:ind w:left="567" w:right="342"/>
        <w:jc w:val="center"/>
        <w:rPr>
          <w:sz w:val="32"/>
          <w:szCs w:val="32"/>
        </w:rPr>
      </w:pPr>
    </w:p>
    <w:p w:rsidR="00ED69EA" w:rsidRPr="00357608" w:rsidRDefault="00ED69EA" w:rsidP="00ED69EA">
      <w:pPr>
        <w:suppressAutoHyphens/>
        <w:ind w:left="426" w:right="59"/>
        <w:jc w:val="center"/>
        <w:rPr>
          <w:sz w:val="28"/>
          <w:szCs w:val="28"/>
        </w:rPr>
      </w:pPr>
      <w:r w:rsidRPr="005776E0">
        <w:rPr>
          <w:sz w:val="32"/>
          <w:szCs w:val="32"/>
        </w:rPr>
        <w:t xml:space="preserve">Проект реконструкции </w:t>
      </w:r>
      <w:proofErr w:type="spellStart"/>
      <w:r w:rsidRPr="005776E0">
        <w:rPr>
          <w:sz w:val="32"/>
          <w:szCs w:val="32"/>
        </w:rPr>
        <w:t>вентсистем</w:t>
      </w:r>
      <w:proofErr w:type="spellEnd"/>
      <w:r w:rsidRPr="005776E0">
        <w:rPr>
          <w:sz w:val="32"/>
          <w:szCs w:val="32"/>
        </w:rPr>
        <w:t xml:space="preserve"> здания ГАЭС, СПК, Водоприемника</w:t>
      </w:r>
    </w:p>
    <w:p w:rsidR="00E80BB0" w:rsidRDefault="00E80BB0" w:rsidP="00B821CB">
      <w:pPr>
        <w:ind w:left="284" w:right="62"/>
        <w:jc w:val="center"/>
        <w:rPr>
          <w:b/>
          <w:bCs/>
          <w:sz w:val="24"/>
          <w:szCs w:val="24"/>
        </w:rPr>
      </w:pPr>
    </w:p>
    <w:p w:rsidR="00FD4B3C" w:rsidRPr="00FD4B3C" w:rsidRDefault="00FD4B3C" w:rsidP="00B821CB">
      <w:pPr>
        <w:ind w:left="284" w:right="62"/>
        <w:jc w:val="center"/>
        <w:rPr>
          <w:b/>
          <w:bCs/>
          <w:sz w:val="24"/>
          <w:szCs w:val="24"/>
        </w:rPr>
      </w:pPr>
    </w:p>
    <w:p w:rsidR="00FD4B3C" w:rsidRDefault="00FD4B3C" w:rsidP="00FD4B3C">
      <w:pPr>
        <w:ind w:left="284" w:right="62"/>
        <w:jc w:val="center"/>
        <w:rPr>
          <w:bCs/>
          <w:sz w:val="36"/>
          <w:szCs w:val="36"/>
        </w:rPr>
      </w:pPr>
      <w:r>
        <w:rPr>
          <w:bCs/>
          <w:sz w:val="36"/>
          <w:szCs w:val="36"/>
        </w:rPr>
        <w:t>Раздел 11</w:t>
      </w:r>
    </w:p>
    <w:p w:rsidR="00FD4B3C" w:rsidRPr="00B17C16" w:rsidRDefault="00FD4B3C" w:rsidP="00FD4B3C">
      <w:pPr>
        <w:ind w:left="284" w:right="62"/>
        <w:jc w:val="center"/>
        <w:rPr>
          <w:bCs/>
          <w:sz w:val="36"/>
          <w:szCs w:val="36"/>
        </w:rPr>
      </w:pPr>
      <w:r>
        <w:rPr>
          <w:bCs/>
          <w:sz w:val="36"/>
          <w:szCs w:val="36"/>
        </w:rPr>
        <w:t>Сводный сметный расчёт стоимости строительства.</w:t>
      </w:r>
    </w:p>
    <w:p w:rsidR="00FD4B3C" w:rsidRDefault="00FD4B3C" w:rsidP="00FD4B3C">
      <w:pPr>
        <w:ind w:left="284" w:right="62"/>
        <w:jc w:val="center"/>
        <w:rPr>
          <w:bCs/>
          <w:sz w:val="28"/>
          <w:szCs w:val="28"/>
        </w:rPr>
      </w:pPr>
    </w:p>
    <w:p w:rsidR="00FD4B3C" w:rsidRPr="00FD4B3C" w:rsidRDefault="00FD4B3C" w:rsidP="00FD4B3C">
      <w:pPr>
        <w:ind w:left="284" w:right="62"/>
        <w:jc w:val="center"/>
        <w:rPr>
          <w:bCs/>
          <w:sz w:val="28"/>
          <w:szCs w:val="28"/>
        </w:rPr>
      </w:pPr>
    </w:p>
    <w:p w:rsidR="00947DDE" w:rsidRDefault="00FD4B3C" w:rsidP="00947DDE">
      <w:pPr>
        <w:ind w:left="284" w:right="62"/>
        <w:jc w:val="center"/>
        <w:rPr>
          <w:bCs/>
          <w:sz w:val="36"/>
          <w:szCs w:val="36"/>
        </w:rPr>
      </w:pPr>
      <w:r>
        <w:rPr>
          <w:bCs/>
          <w:sz w:val="36"/>
          <w:szCs w:val="36"/>
        </w:rPr>
        <w:t xml:space="preserve">Часть </w:t>
      </w:r>
      <w:r w:rsidR="00947DDE">
        <w:rPr>
          <w:bCs/>
          <w:sz w:val="36"/>
          <w:szCs w:val="36"/>
        </w:rPr>
        <w:t>3</w:t>
      </w:r>
      <w:r>
        <w:rPr>
          <w:bCs/>
          <w:sz w:val="36"/>
          <w:szCs w:val="36"/>
        </w:rPr>
        <w:t xml:space="preserve">. </w:t>
      </w:r>
      <w:r w:rsidR="00947DDE">
        <w:rPr>
          <w:bCs/>
          <w:sz w:val="36"/>
          <w:szCs w:val="36"/>
        </w:rPr>
        <w:t>«Служебно-производственный корпус (СПК)»</w:t>
      </w:r>
    </w:p>
    <w:p w:rsidR="00FD4B3C" w:rsidRPr="00B17C16" w:rsidRDefault="00FD4B3C" w:rsidP="00FD4B3C">
      <w:pPr>
        <w:ind w:left="284" w:right="62"/>
        <w:jc w:val="center"/>
        <w:rPr>
          <w:bCs/>
          <w:sz w:val="36"/>
          <w:szCs w:val="36"/>
        </w:rPr>
      </w:pPr>
    </w:p>
    <w:p w:rsidR="00FD4B3C" w:rsidRPr="00B17C16" w:rsidRDefault="00FD4B3C" w:rsidP="00FD4B3C">
      <w:pPr>
        <w:ind w:left="284" w:right="62"/>
        <w:jc w:val="center"/>
        <w:rPr>
          <w:bCs/>
          <w:sz w:val="36"/>
          <w:szCs w:val="36"/>
        </w:rPr>
      </w:pPr>
    </w:p>
    <w:p w:rsidR="00FD4B3C" w:rsidRPr="00FD4B3C" w:rsidRDefault="00FD4B3C" w:rsidP="00FD4B3C">
      <w:pPr>
        <w:ind w:left="567"/>
        <w:jc w:val="center"/>
        <w:rPr>
          <w:b/>
          <w:bCs/>
          <w:sz w:val="36"/>
          <w:szCs w:val="36"/>
        </w:rPr>
      </w:pPr>
      <w:r w:rsidRPr="00FD4B3C">
        <w:rPr>
          <w:b/>
          <w:sz w:val="36"/>
          <w:szCs w:val="36"/>
        </w:rPr>
        <w:t>1975.06</w:t>
      </w:r>
      <w:r w:rsidRPr="00FD4B3C">
        <w:rPr>
          <w:b/>
          <w:bCs/>
          <w:sz w:val="36"/>
          <w:szCs w:val="36"/>
        </w:rPr>
        <w:t xml:space="preserve">-СМ </w:t>
      </w:r>
      <w:r w:rsidR="00947DDE">
        <w:rPr>
          <w:b/>
          <w:bCs/>
          <w:sz w:val="36"/>
          <w:szCs w:val="36"/>
        </w:rPr>
        <w:t>3</w:t>
      </w:r>
    </w:p>
    <w:p w:rsidR="00FD4B3C" w:rsidRDefault="00FD4B3C" w:rsidP="00FD4B3C">
      <w:pPr>
        <w:ind w:left="284" w:right="62"/>
        <w:jc w:val="center"/>
        <w:rPr>
          <w:b/>
          <w:bCs/>
          <w:sz w:val="36"/>
          <w:szCs w:val="36"/>
        </w:rPr>
      </w:pPr>
    </w:p>
    <w:p w:rsidR="00FD4B3C" w:rsidRPr="00706B53" w:rsidRDefault="00FD4B3C" w:rsidP="00FD4B3C">
      <w:pPr>
        <w:ind w:left="284" w:right="62"/>
        <w:jc w:val="center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том 2</w:t>
      </w:r>
      <w:r w:rsidR="00947DDE">
        <w:rPr>
          <w:b/>
          <w:bCs/>
          <w:sz w:val="36"/>
          <w:szCs w:val="36"/>
        </w:rPr>
        <w:t>3</w:t>
      </w:r>
    </w:p>
    <w:p w:rsidR="00C03BDB" w:rsidRPr="00FD4B3C" w:rsidRDefault="00C03BDB" w:rsidP="00C1178F">
      <w:pPr>
        <w:ind w:left="567"/>
        <w:jc w:val="center"/>
        <w:rPr>
          <w:bCs/>
          <w:sz w:val="28"/>
          <w:szCs w:val="28"/>
        </w:rPr>
      </w:pPr>
    </w:p>
    <w:p w:rsidR="00E80BB0" w:rsidRDefault="00E80BB0" w:rsidP="00C1178F">
      <w:pPr>
        <w:ind w:left="567"/>
        <w:jc w:val="center"/>
        <w:rPr>
          <w:bCs/>
          <w:sz w:val="36"/>
          <w:szCs w:val="36"/>
        </w:rPr>
      </w:pPr>
    </w:p>
    <w:p w:rsidR="00FD4B3C" w:rsidRPr="00B17C16" w:rsidRDefault="00FD4B3C" w:rsidP="00C1178F">
      <w:pPr>
        <w:ind w:left="567"/>
        <w:jc w:val="center"/>
        <w:rPr>
          <w:bCs/>
          <w:sz w:val="36"/>
          <w:szCs w:val="36"/>
        </w:rPr>
      </w:pPr>
    </w:p>
    <w:p w:rsidR="00C71F09" w:rsidRPr="00BE22A7" w:rsidRDefault="00BE22A7" w:rsidP="00BE22A7">
      <w:pPr>
        <w:pStyle w:val="a6"/>
        <w:tabs>
          <w:tab w:val="clear" w:pos="4677"/>
          <w:tab w:val="clear" w:pos="9355"/>
          <w:tab w:val="left" w:pos="8931"/>
        </w:tabs>
        <w:ind w:left="567" w:right="59"/>
        <w:jc w:val="both"/>
        <w:rPr>
          <w:color w:val="000000"/>
          <w:sz w:val="28"/>
          <w:szCs w:val="28"/>
        </w:rPr>
      </w:pPr>
      <w:r w:rsidRPr="00A74456">
        <w:rPr>
          <w:color w:val="000000"/>
          <w:sz w:val="28"/>
          <w:szCs w:val="28"/>
        </w:rPr>
        <w:t>Генеральный директор</w:t>
      </w:r>
      <w:r w:rsidR="00A74456">
        <w:rPr>
          <w:color w:val="000000"/>
          <w:sz w:val="28"/>
          <w:szCs w:val="28"/>
        </w:rPr>
        <w:t xml:space="preserve">                                                                </w:t>
      </w:r>
      <w:r w:rsidRPr="00B17C16">
        <w:rPr>
          <w:sz w:val="28"/>
          <w:szCs w:val="28"/>
        </w:rPr>
        <w:t xml:space="preserve">Е.Н. </w:t>
      </w:r>
      <w:proofErr w:type="spellStart"/>
      <w:r w:rsidRPr="00B17C16">
        <w:rPr>
          <w:sz w:val="28"/>
          <w:szCs w:val="28"/>
        </w:rPr>
        <w:t>Беллендир</w:t>
      </w:r>
      <w:proofErr w:type="spellEnd"/>
    </w:p>
    <w:p w:rsidR="00F0307D" w:rsidRPr="00B17C16" w:rsidRDefault="00F0307D" w:rsidP="00F0307D">
      <w:pPr>
        <w:ind w:left="680"/>
        <w:jc w:val="both"/>
        <w:rPr>
          <w:sz w:val="28"/>
          <w:szCs w:val="28"/>
        </w:rPr>
      </w:pPr>
    </w:p>
    <w:p w:rsidR="00C038A3" w:rsidRPr="00B17C16" w:rsidRDefault="00C038A3" w:rsidP="00F0307D">
      <w:pPr>
        <w:ind w:left="680"/>
        <w:jc w:val="both"/>
        <w:rPr>
          <w:sz w:val="28"/>
          <w:szCs w:val="28"/>
        </w:rPr>
      </w:pPr>
    </w:p>
    <w:p w:rsidR="00BE22A7" w:rsidRDefault="00BE22A7" w:rsidP="00C71F09">
      <w:pPr>
        <w:pStyle w:val="a6"/>
        <w:tabs>
          <w:tab w:val="clear" w:pos="4677"/>
          <w:tab w:val="clear" w:pos="9355"/>
        </w:tabs>
        <w:ind w:left="709"/>
        <w:rPr>
          <w:sz w:val="28"/>
          <w:szCs w:val="28"/>
        </w:rPr>
      </w:pPr>
    </w:p>
    <w:p w:rsidR="00BE22A7" w:rsidRDefault="00BE22A7" w:rsidP="00C71F09">
      <w:pPr>
        <w:pStyle w:val="a6"/>
        <w:tabs>
          <w:tab w:val="clear" w:pos="4677"/>
          <w:tab w:val="clear" w:pos="9355"/>
        </w:tabs>
        <w:ind w:left="709"/>
        <w:rPr>
          <w:sz w:val="28"/>
          <w:szCs w:val="28"/>
        </w:rPr>
      </w:pPr>
    </w:p>
    <w:p w:rsidR="00F0307D" w:rsidRPr="00B17C16" w:rsidRDefault="00BE1084" w:rsidP="00BE22A7">
      <w:pPr>
        <w:pStyle w:val="a6"/>
        <w:tabs>
          <w:tab w:val="clear" w:pos="4677"/>
          <w:tab w:val="clear" w:pos="9355"/>
        </w:tabs>
        <w:ind w:firstLine="567"/>
        <w:rPr>
          <w:sz w:val="28"/>
          <w:szCs w:val="28"/>
        </w:rPr>
      </w:pPr>
      <w:r w:rsidRPr="00B17C16">
        <w:rPr>
          <w:sz w:val="28"/>
          <w:szCs w:val="28"/>
        </w:rPr>
        <w:t>Г</w:t>
      </w:r>
      <w:r w:rsidR="00F0307D" w:rsidRPr="00B17C16">
        <w:rPr>
          <w:sz w:val="28"/>
          <w:szCs w:val="28"/>
        </w:rPr>
        <w:t xml:space="preserve">лавный инженер </w:t>
      </w:r>
      <w:r w:rsidR="00AB6D08">
        <w:rPr>
          <w:sz w:val="28"/>
          <w:szCs w:val="28"/>
        </w:rPr>
        <w:t>проекта</w:t>
      </w:r>
      <w:r w:rsidR="00A74456">
        <w:rPr>
          <w:sz w:val="28"/>
          <w:szCs w:val="28"/>
        </w:rPr>
        <w:t xml:space="preserve"> </w:t>
      </w:r>
      <w:proofErr w:type="spellStart"/>
      <w:r w:rsidR="00A74456">
        <w:rPr>
          <w:sz w:val="28"/>
          <w:szCs w:val="28"/>
        </w:rPr>
        <w:t>ТПиР</w:t>
      </w:r>
      <w:proofErr w:type="spellEnd"/>
      <w:r w:rsidR="00F0307D" w:rsidRPr="00B17C16">
        <w:rPr>
          <w:sz w:val="28"/>
          <w:szCs w:val="28"/>
        </w:rPr>
        <w:tab/>
      </w:r>
      <w:r w:rsidR="00F0307D" w:rsidRPr="00B17C16">
        <w:rPr>
          <w:sz w:val="28"/>
          <w:szCs w:val="28"/>
        </w:rPr>
        <w:tab/>
      </w:r>
      <w:r w:rsidR="00F0307D" w:rsidRPr="00B17C16">
        <w:rPr>
          <w:sz w:val="28"/>
          <w:szCs w:val="28"/>
        </w:rPr>
        <w:tab/>
      </w:r>
      <w:r w:rsidR="00C71F09" w:rsidRPr="00B17C16">
        <w:rPr>
          <w:sz w:val="28"/>
          <w:szCs w:val="28"/>
        </w:rPr>
        <w:tab/>
      </w:r>
      <w:r w:rsidR="00057C94">
        <w:rPr>
          <w:sz w:val="28"/>
          <w:szCs w:val="28"/>
        </w:rPr>
        <w:tab/>
      </w:r>
      <w:r w:rsidR="00726A76">
        <w:rPr>
          <w:sz w:val="28"/>
          <w:szCs w:val="28"/>
        </w:rPr>
        <w:t xml:space="preserve"> </w:t>
      </w:r>
      <w:r w:rsidR="008D4CA7">
        <w:rPr>
          <w:sz w:val="28"/>
          <w:szCs w:val="28"/>
        </w:rPr>
        <w:t xml:space="preserve">     </w:t>
      </w:r>
      <w:r w:rsidRPr="00B17C16">
        <w:rPr>
          <w:sz w:val="28"/>
          <w:szCs w:val="28"/>
        </w:rPr>
        <w:t>О.З. Серая</w:t>
      </w:r>
    </w:p>
    <w:p w:rsidR="00C1178F" w:rsidRPr="00706B53" w:rsidRDefault="00C1178F" w:rsidP="00C1178F">
      <w:pPr>
        <w:ind w:left="680"/>
        <w:jc w:val="both"/>
        <w:rPr>
          <w:b/>
          <w:sz w:val="28"/>
          <w:szCs w:val="28"/>
        </w:rPr>
      </w:pPr>
    </w:p>
    <w:p w:rsidR="00C1178F" w:rsidRDefault="00C1178F" w:rsidP="00FF201F">
      <w:pPr>
        <w:jc w:val="center"/>
        <w:rPr>
          <w:b/>
          <w:sz w:val="32"/>
          <w:szCs w:val="32"/>
        </w:rPr>
      </w:pPr>
    </w:p>
    <w:p w:rsidR="00D21A70" w:rsidRDefault="00D21A70" w:rsidP="00FF201F">
      <w:pPr>
        <w:jc w:val="center"/>
        <w:rPr>
          <w:b/>
          <w:sz w:val="32"/>
          <w:szCs w:val="32"/>
        </w:rPr>
      </w:pPr>
    </w:p>
    <w:p w:rsidR="00D21A70" w:rsidRDefault="00D21A70" w:rsidP="00FF201F">
      <w:pPr>
        <w:jc w:val="center"/>
        <w:rPr>
          <w:b/>
          <w:sz w:val="32"/>
          <w:szCs w:val="32"/>
        </w:rPr>
      </w:pPr>
    </w:p>
    <w:p w:rsidR="00D21A70" w:rsidRPr="00706B53" w:rsidRDefault="00D21A70" w:rsidP="00FF201F">
      <w:pPr>
        <w:jc w:val="center"/>
        <w:rPr>
          <w:b/>
          <w:sz w:val="32"/>
          <w:szCs w:val="32"/>
        </w:rPr>
      </w:pPr>
    </w:p>
    <w:p w:rsidR="00C1178F" w:rsidRPr="00BE22A7" w:rsidRDefault="00C1178F" w:rsidP="00C1178F">
      <w:pPr>
        <w:jc w:val="center"/>
        <w:rPr>
          <w:sz w:val="28"/>
          <w:szCs w:val="28"/>
        </w:rPr>
      </w:pPr>
      <w:r w:rsidRPr="00B17C16">
        <w:rPr>
          <w:sz w:val="28"/>
          <w:szCs w:val="28"/>
        </w:rPr>
        <w:t>201</w:t>
      </w:r>
      <w:r w:rsidR="00DA16FA" w:rsidRPr="00BE22A7">
        <w:rPr>
          <w:sz w:val="28"/>
          <w:szCs w:val="28"/>
        </w:rPr>
        <w:t>6</w:t>
      </w:r>
    </w:p>
    <w:p w:rsidR="00C1178F" w:rsidRPr="00706B53" w:rsidRDefault="00C1178F" w:rsidP="00C1178F">
      <w:pPr>
        <w:jc w:val="center"/>
        <w:rPr>
          <w:b/>
        </w:rPr>
        <w:sectPr w:rsidR="00C1178F" w:rsidRPr="00706B53" w:rsidSect="00C62A49">
          <w:headerReference w:type="default" r:id="rId13"/>
          <w:footerReference w:type="default" r:id="rId14"/>
          <w:headerReference w:type="first" r:id="rId15"/>
          <w:pgSz w:w="11907" w:h="16840" w:code="9"/>
          <w:pgMar w:top="720" w:right="621" w:bottom="0" w:left="1021" w:header="0" w:footer="0" w:gutter="0"/>
          <w:cols w:space="720"/>
          <w:titlePg/>
        </w:sectPr>
      </w:pPr>
    </w:p>
    <w:tbl>
      <w:tblPr>
        <w:tblW w:w="11340" w:type="dxa"/>
        <w:tblInd w:w="-1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36"/>
        <w:gridCol w:w="62"/>
        <w:gridCol w:w="196"/>
        <w:gridCol w:w="135"/>
        <w:gridCol w:w="96"/>
        <w:gridCol w:w="231"/>
        <w:gridCol w:w="626"/>
        <w:gridCol w:w="567"/>
        <w:gridCol w:w="567"/>
        <w:gridCol w:w="709"/>
        <w:gridCol w:w="992"/>
        <w:gridCol w:w="851"/>
        <w:gridCol w:w="3685"/>
        <w:gridCol w:w="778"/>
        <w:gridCol w:w="744"/>
        <w:gridCol w:w="865"/>
      </w:tblGrid>
      <w:tr w:rsidR="00C1178F" w:rsidRPr="00706B53" w:rsidTr="00EA5401">
        <w:trPr>
          <w:cantSplit/>
          <w:trHeight w:val="278"/>
        </w:trPr>
        <w:tc>
          <w:tcPr>
            <w:tcW w:w="956" w:type="dxa"/>
            <w:gridSpan w:val="6"/>
            <w:vMerge w:val="restar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C1178F" w:rsidRPr="00706B53" w:rsidRDefault="00C1178F" w:rsidP="00D739CF"/>
          <w:p w:rsidR="00C1178F" w:rsidRPr="00706B53" w:rsidRDefault="00C1178F" w:rsidP="00D739CF"/>
          <w:p w:rsidR="00C1178F" w:rsidRPr="00706B53" w:rsidRDefault="00C1178F" w:rsidP="00D739CF"/>
          <w:p w:rsidR="00C1178F" w:rsidRPr="00706B53" w:rsidRDefault="00C1178F" w:rsidP="00D739CF"/>
          <w:p w:rsidR="00C1178F" w:rsidRPr="00706B53" w:rsidRDefault="00C1178F" w:rsidP="00D739CF"/>
          <w:p w:rsidR="00C1178F" w:rsidRPr="00706B53" w:rsidRDefault="00C1178F" w:rsidP="00D739CF"/>
          <w:p w:rsidR="00C1178F" w:rsidRPr="00706B53" w:rsidRDefault="00C1178F" w:rsidP="00D739CF"/>
          <w:p w:rsidR="00C1178F" w:rsidRPr="00706B53" w:rsidRDefault="00C1178F" w:rsidP="00D739CF"/>
          <w:p w:rsidR="00C1178F" w:rsidRPr="00706B53" w:rsidRDefault="00C1178F" w:rsidP="00D739CF"/>
          <w:p w:rsidR="00C1178F" w:rsidRPr="00706B53" w:rsidRDefault="00C1178F" w:rsidP="00D739CF"/>
          <w:p w:rsidR="00C1178F" w:rsidRPr="00706B53" w:rsidRDefault="00C1178F" w:rsidP="00D739CF"/>
          <w:p w:rsidR="00C1178F" w:rsidRPr="00706B53" w:rsidRDefault="00C1178F" w:rsidP="00D739CF"/>
          <w:p w:rsidR="00C1178F" w:rsidRPr="00706B53" w:rsidRDefault="00C1178F" w:rsidP="00D739CF"/>
          <w:p w:rsidR="00C1178F" w:rsidRPr="00706B53" w:rsidRDefault="00C1178F" w:rsidP="00D739CF"/>
          <w:p w:rsidR="00C1178F" w:rsidRPr="00706B53" w:rsidRDefault="00C1178F" w:rsidP="00D739CF"/>
          <w:p w:rsidR="00C1178F" w:rsidRPr="00706B53" w:rsidRDefault="00C1178F" w:rsidP="00D739CF"/>
          <w:p w:rsidR="00C1178F" w:rsidRPr="00706B53" w:rsidRDefault="00C1178F" w:rsidP="00D739CF"/>
          <w:p w:rsidR="00C1178F" w:rsidRPr="00706B53" w:rsidRDefault="00C1178F" w:rsidP="00D739CF"/>
          <w:p w:rsidR="00C1178F" w:rsidRPr="00706B53" w:rsidRDefault="00C1178F" w:rsidP="00D739CF"/>
          <w:p w:rsidR="0006396C" w:rsidRPr="00706B53" w:rsidRDefault="0006396C" w:rsidP="00D739CF"/>
          <w:p w:rsidR="0006396C" w:rsidRPr="00706B53" w:rsidRDefault="0006396C" w:rsidP="00D739CF"/>
          <w:p w:rsidR="0006396C" w:rsidRPr="00706B53" w:rsidRDefault="0006396C" w:rsidP="00D739CF"/>
          <w:p w:rsidR="00B207ED" w:rsidRPr="00706B53" w:rsidRDefault="00B207ED" w:rsidP="00D739CF"/>
          <w:p w:rsidR="0006396C" w:rsidRPr="00706B53" w:rsidRDefault="0006396C" w:rsidP="00D739CF"/>
          <w:p w:rsidR="00B207ED" w:rsidRPr="00706B53" w:rsidRDefault="00B207ED" w:rsidP="00D739CF"/>
          <w:p w:rsidR="00B207ED" w:rsidRPr="00706B53" w:rsidRDefault="00B207ED" w:rsidP="00D739CF"/>
          <w:p w:rsidR="00B207ED" w:rsidRPr="00706B53" w:rsidRDefault="00B207ED" w:rsidP="00D739CF"/>
          <w:p w:rsidR="00C1178F" w:rsidRPr="00706B53" w:rsidRDefault="00C1178F" w:rsidP="00D739CF"/>
          <w:p w:rsidR="00B207ED" w:rsidRPr="00706B53" w:rsidRDefault="00B207ED" w:rsidP="00D739CF"/>
          <w:p w:rsidR="00B207ED" w:rsidRPr="00706B53" w:rsidRDefault="00B207ED" w:rsidP="00D739CF"/>
          <w:p w:rsidR="00B207ED" w:rsidRPr="00706B53" w:rsidRDefault="00B207ED" w:rsidP="00D739CF"/>
          <w:p w:rsidR="00C1178F" w:rsidRPr="00706B53" w:rsidRDefault="00C1178F" w:rsidP="00D739CF"/>
        </w:tc>
        <w:tc>
          <w:tcPr>
            <w:tcW w:w="10384" w:type="dxa"/>
            <w:gridSpan w:val="10"/>
            <w:tcBorders>
              <w:left w:val="single" w:sz="4" w:space="0" w:color="auto"/>
              <w:bottom w:val="nil"/>
            </w:tcBorders>
          </w:tcPr>
          <w:p w:rsidR="00C1178F" w:rsidRPr="00706B53" w:rsidRDefault="00C1178F" w:rsidP="00D739CF"/>
        </w:tc>
      </w:tr>
      <w:tr w:rsidR="00C1178F" w:rsidRPr="00706B53" w:rsidTr="00EA5401">
        <w:trPr>
          <w:cantSplit/>
          <w:trHeight w:val="722"/>
        </w:trPr>
        <w:tc>
          <w:tcPr>
            <w:tcW w:w="956" w:type="dxa"/>
            <w:gridSpan w:val="6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C1178F" w:rsidRPr="00706B53" w:rsidRDefault="00C1178F" w:rsidP="00D739CF"/>
        </w:tc>
        <w:tc>
          <w:tcPr>
            <w:tcW w:w="10384" w:type="dxa"/>
            <w:gridSpan w:val="10"/>
            <w:vMerge w:val="restart"/>
            <w:tcBorders>
              <w:top w:val="nil"/>
              <w:left w:val="single" w:sz="4" w:space="0" w:color="auto"/>
            </w:tcBorders>
          </w:tcPr>
          <w:p w:rsidR="00C12C80" w:rsidRDefault="00C12C80" w:rsidP="00D739CF">
            <w:pPr>
              <w:ind w:left="-147"/>
            </w:pPr>
          </w:p>
          <w:p w:rsidR="00C12C80" w:rsidRPr="00C12C80" w:rsidRDefault="00C12C80" w:rsidP="00C12C80"/>
          <w:p w:rsidR="00142388" w:rsidRPr="00D92385" w:rsidRDefault="00142388" w:rsidP="00142388">
            <w:pPr>
              <w:tabs>
                <w:tab w:val="left" w:pos="993"/>
                <w:tab w:val="left" w:pos="9923"/>
                <w:tab w:val="right" w:pos="10206"/>
              </w:tabs>
              <w:spacing w:before="120" w:after="240"/>
              <w:ind w:left="992" w:right="425"/>
              <w:jc w:val="center"/>
              <w:outlineLvl w:val="0"/>
              <w:rPr>
                <w:b/>
                <w:bCs/>
                <w:noProof/>
                <w:sz w:val="28"/>
                <w:szCs w:val="28"/>
              </w:rPr>
            </w:pPr>
            <w:bookmarkStart w:id="0" w:name="_Toc453252036"/>
            <w:r>
              <w:rPr>
                <w:b/>
                <w:bCs/>
                <w:noProof/>
                <w:sz w:val="28"/>
                <w:szCs w:val="28"/>
              </w:rPr>
              <w:t>З</w:t>
            </w:r>
            <w:r w:rsidRPr="00D92385">
              <w:rPr>
                <w:b/>
                <w:bCs/>
                <w:noProof/>
                <w:sz w:val="28"/>
                <w:szCs w:val="28"/>
              </w:rPr>
              <w:t>апись о соответствии документации действующим нормам и правилам</w:t>
            </w:r>
            <w:bookmarkEnd w:id="0"/>
          </w:p>
          <w:p w:rsidR="00142388" w:rsidRPr="00ED69EA" w:rsidRDefault="00142388" w:rsidP="00142388">
            <w:pPr>
              <w:spacing w:line="360" w:lineRule="auto"/>
              <w:ind w:left="360" w:right="228" w:firstLine="513"/>
              <w:jc w:val="both"/>
              <w:rPr>
                <w:rFonts w:eastAsia="Calibri"/>
                <w:sz w:val="24"/>
                <w:szCs w:val="24"/>
              </w:rPr>
            </w:pPr>
            <w:r w:rsidRPr="00ED69EA">
              <w:rPr>
                <w:rFonts w:eastAsia="Calibri"/>
                <w:sz w:val="24"/>
                <w:szCs w:val="24"/>
              </w:rPr>
              <w:t xml:space="preserve">Настоящая проектная документация по реконструкции </w:t>
            </w:r>
            <w:proofErr w:type="spellStart"/>
            <w:r w:rsidRPr="00ED69EA">
              <w:rPr>
                <w:rFonts w:eastAsia="Calibri"/>
                <w:sz w:val="24"/>
                <w:szCs w:val="24"/>
              </w:rPr>
              <w:t>вентсистем</w:t>
            </w:r>
            <w:proofErr w:type="spellEnd"/>
            <w:r w:rsidRPr="00ED69EA">
              <w:rPr>
                <w:rFonts w:eastAsia="Calibri"/>
                <w:sz w:val="24"/>
                <w:szCs w:val="24"/>
              </w:rPr>
              <w:t xml:space="preserve"> здания ГАЭС, СПК, Водоприемника разработана на основании договора №23-2015 от 11.06.2015 «Разработка проектно-сметной документации по модернизации (техническому перевооружению, реконструкции) </w:t>
            </w:r>
            <w:proofErr w:type="spellStart"/>
            <w:r w:rsidRPr="00ED69EA">
              <w:rPr>
                <w:rFonts w:eastAsia="Calibri"/>
                <w:sz w:val="24"/>
                <w:szCs w:val="24"/>
              </w:rPr>
              <w:t>Загорской</w:t>
            </w:r>
            <w:proofErr w:type="spellEnd"/>
            <w:r w:rsidRPr="00ED69EA">
              <w:rPr>
                <w:rFonts w:eastAsia="Calibri"/>
                <w:sz w:val="24"/>
                <w:szCs w:val="24"/>
              </w:rPr>
              <w:t xml:space="preserve"> ГАЭС». «Проект реконструкции </w:t>
            </w:r>
            <w:proofErr w:type="spellStart"/>
            <w:r w:rsidRPr="00ED69EA">
              <w:rPr>
                <w:rFonts w:eastAsia="Calibri"/>
                <w:sz w:val="24"/>
                <w:szCs w:val="24"/>
              </w:rPr>
              <w:t>вентсистем</w:t>
            </w:r>
            <w:proofErr w:type="spellEnd"/>
            <w:r w:rsidRPr="00ED69EA">
              <w:rPr>
                <w:rFonts w:eastAsia="Calibri"/>
                <w:sz w:val="24"/>
                <w:szCs w:val="24"/>
              </w:rPr>
              <w:t xml:space="preserve"> здания ГАЭС, СПК, Водоприемника».</w:t>
            </w:r>
          </w:p>
          <w:p w:rsidR="00142388" w:rsidRDefault="00142388" w:rsidP="00142388">
            <w:pPr>
              <w:spacing w:line="360" w:lineRule="auto"/>
              <w:ind w:left="360" w:right="228" w:firstLine="513"/>
              <w:jc w:val="both"/>
              <w:rPr>
                <w:rFonts w:eastAsia="Calibri"/>
                <w:sz w:val="24"/>
                <w:szCs w:val="24"/>
              </w:rPr>
            </w:pPr>
            <w:proofErr w:type="gramStart"/>
            <w:r w:rsidRPr="00ED69EA">
              <w:rPr>
                <w:rFonts w:eastAsia="Calibri"/>
                <w:sz w:val="24"/>
                <w:szCs w:val="24"/>
              </w:rPr>
              <w:t>Содержание разделов проектной документации соответствует требованиям Градостроительного кодекса РФ и Постановления Правительства Российской Федерации №87 от 16.02.2008  «О составе разделов проектной документации и требованиях к их содержанию» и действующих в Российской Федерации строительных норм и правил, государственных стандартов в области строительства, а также законодательных и других нормативных правовых актов в области пожарной безопасности, гражданской обороны, защиты населения и территорий от</w:t>
            </w:r>
            <w:proofErr w:type="gramEnd"/>
            <w:r w:rsidRPr="00ED69EA">
              <w:rPr>
                <w:rFonts w:eastAsia="Calibri"/>
                <w:sz w:val="24"/>
                <w:szCs w:val="24"/>
              </w:rPr>
              <w:t xml:space="preserve"> чрезвычайных ситуаций природного и техногенного характера.</w:t>
            </w:r>
          </w:p>
          <w:p w:rsidR="00142388" w:rsidRDefault="00142388" w:rsidP="00142388">
            <w:pPr>
              <w:spacing w:line="360" w:lineRule="auto"/>
              <w:ind w:left="360" w:right="228" w:firstLine="513"/>
              <w:jc w:val="both"/>
              <w:rPr>
                <w:sz w:val="24"/>
                <w:szCs w:val="24"/>
              </w:rPr>
            </w:pPr>
          </w:p>
          <w:p w:rsidR="00142388" w:rsidRDefault="00142388" w:rsidP="00142388">
            <w:pPr>
              <w:spacing w:line="360" w:lineRule="auto"/>
              <w:ind w:left="360" w:right="228" w:firstLine="513"/>
              <w:jc w:val="both"/>
              <w:rPr>
                <w:sz w:val="24"/>
                <w:szCs w:val="24"/>
              </w:rPr>
            </w:pPr>
          </w:p>
          <w:p w:rsidR="00142388" w:rsidRPr="00706B53" w:rsidRDefault="00142388" w:rsidP="00142388">
            <w:pPr>
              <w:spacing w:line="360" w:lineRule="auto"/>
              <w:ind w:left="360" w:right="228" w:firstLine="513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Главный инженер проекта </w:t>
            </w:r>
            <w:proofErr w:type="spellStart"/>
            <w:r>
              <w:rPr>
                <w:sz w:val="24"/>
                <w:szCs w:val="24"/>
              </w:rPr>
              <w:t>ТПиР</w:t>
            </w:r>
            <w:proofErr w:type="spellEnd"/>
            <w:r>
              <w:rPr>
                <w:sz w:val="24"/>
                <w:szCs w:val="24"/>
              </w:rPr>
              <w:tab/>
            </w:r>
            <w:r>
              <w:rPr>
                <w:sz w:val="24"/>
                <w:szCs w:val="24"/>
              </w:rPr>
              <w:tab/>
            </w:r>
            <w:r>
              <w:rPr>
                <w:sz w:val="24"/>
                <w:szCs w:val="24"/>
              </w:rPr>
              <w:tab/>
            </w:r>
            <w:r>
              <w:rPr>
                <w:sz w:val="24"/>
                <w:szCs w:val="24"/>
              </w:rPr>
              <w:tab/>
            </w:r>
            <w:r>
              <w:rPr>
                <w:sz w:val="24"/>
                <w:szCs w:val="24"/>
              </w:rPr>
              <w:tab/>
            </w:r>
            <w:r>
              <w:rPr>
                <w:sz w:val="24"/>
                <w:szCs w:val="24"/>
              </w:rPr>
              <w:tab/>
            </w:r>
            <w:r>
              <w:rPr>
                <w:sz w:val="24"/>
                <w:szCs w:val="24"/>
              </w:rPr>
              <w:tab/>
              <w:t>О.З. Серая</w:t>
            </w:r>
          </w:p>
          <w:p w:rsidR="00142388" w:rsidRPr="00706B53" w:rsidRDefault="00142388" w:rsidP="00142388">
            <w:pPr>
              <w:tabs>
                <w:tab w:val="left" w:pos="2835"/>
              </w:tabs>
              <w:spacing w:line="360" w:lineRule="auto"/>
              <w:ind w:right="486"/>
              <w:rPr>
                <w:sz w:val="28"/>
                <w:szCs w:val="28"/>
              </w:rPr>
            </w:pPr>
          </w:p>
          <w:p w:rsidR="00C12C80" w:rsidRPr="00C12C80" w:rsidRDefault="00C12C80" w:rsidP="00C12C80"/>
          <w:p w:rsidR="00C12C80" w:rsidRDefault="00C12C80" w:rsidP="00C12C80"/>
          <w:p w:rsidR="00142388" w:rsidRPr="00C12C80" w:rsidRDefault="00C12C80" w:rsidP="00142388">
            <w:pPr>
              <w:jc w:val="center"/>
            </w:pPr>
            <w:r>
              <w:tab/>
            </w:r>
          </w:p>
          <w:p w:rsidR="00C1178F" w:rsidRPr="00C12C80" w:rsidRDefault="00C1178F" w:rsidP="00C12C80">
            <w:pPr>
              <w:tabs>
                <w:tab w:val="left" w:pos="3870"/>
              </w:tabs>
            </w:pPr>
          </w:p>
        </w:tc>
      </w:tr>
      <w:tr w:rsidR="00C1178F" w:rsidRPr="00706B53" w:rsidTr="00E454DD">
        <w:trPr>
          <w:cantSplit/>
          <w:trHeight w:hRule="exact" w:val="567"/>
        </w:trPr>
        <w:tc>
          <w:tcPr>
            <w:tcW w:w="236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extDirection w:val="btLr"/>
            <w:vAlign w:val="center"/>
          </w:tcPr>
          <w:p w:rsidR="00C1178F" w:rsidRPr="00706B53" w:rsidRDefault="00C1178F" w:rsidP="00D739CF">
            <w:pPr>
              <w:ind w:left="113" w:right="113"/>
              <w:jc w:val="center"/>
            </w:pPr>
            <w:r w:rsidRPr="00706B53">
              <w:t>Согласовано</w:t>
            </w:r>
          </w:p>
        </w:tc>
        <w:tc>
          <w:tcPr>
            <w:tcW w:w="25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1178F" w:rsidRPr="00706B53" w:rsidRDefault="00C1178F" w:rsidP="00D739CF">
            <w:pPr>
              <w:jc w:val="center"/>
            </w:pPr>
          </w:p>
        </w:tc>
        <w:tc>
          <w:tcPr>
            <w:tcW w:w="23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1178F" w:rsidRPr="00706B53" w:rsidRDefault="00C1178F" w:rsidP="00D739CF"/>
        </w:tc>
        <w:tc>
          <w:tcPr>
            <w:tcW w:w="2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1178F" w:rsidRPr="00706B53" w:rsidRDefault="00C1178F" w:rsidP="00D739CF"/>
          <w:p w:rsidR="00C1178F" w:rsidRPr="00706B53" w:rsidRDefault="00C1178F" w:rsidP="00D739CF"/>
        </w:tc>
        <w:tc>
          <w:tcPr>
            <w:tcW w:w="10384" w:type="dxa"/>
            <w:gridSpan w:val="10"/>
            <w:vMerge/>
            <w:tcBorders>
              <w:left w:val="single" w:sz="12" w:space="0" w:color="auto"/>
            </w:tcBorders>
          </w:tcPr>
          <w:p w:rsidR="00C1178F" w:rsidRPr="00706B53" w:rsidRDefault="00C1178F" w:rsidP="00D739CF"/>
        </w:tc>
      </w:tr>
      <w:tr w:rsidR="00C1178F" w:rsidRPr="00706B53" w:rsidTr="00E454DD">
        <w:trPr>
          <w:cantSplit/>
          <w:trHeight w:hRule="exact" w:val="851"/>
        </w:trPr>
        <w:tc>
          <w:tcPr>
            <w:tcW w:w="236" w:type="dxa"/>
            <w:vMerge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textDirection w:val="btLr"/>
            <w:vAlign w:val="center"/>
          </w:tcPr>
          <w:p w:rsidR="00C1178F" w:rsidRPr="00706B53" w:rsidRDefault="00C1178F" w:rsidP="00D739CF">
            <w:pPr>
              <w:ind w:left="113" w:right="113"/>
              <w:jc w:val="center"/>
            </w:pPr>
          </w:p>
        </w:tc>
        <w:tc>
          <w:tcPr>
            <w:tcW w:w="25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extDirection w:val="btLr"/>
            <w:vAlign w:val="center"/>
          </w:tcPr>
          <w:p w:rsidR="00C1178F" w:rsidRPr="00706B53" w:rsidRDefault="00C1178F" w:rsidP="00D739CF">
            <w:pPr>
              <w:ind w:left="113" w:right="113"/>
              <w:jc w:val="center"/>
            </w:pPr>
          </w:p>
        </w:tc>
        <w:tc>
          <w:tcPr>
            <w:tcW w:w="23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1178F" w:rsidRPr="00706B53" w:rsidRDefault="00C1178F" w:rsidP="00D739CF"/>
        </w:tc>
        <w:tc>
          <w:tcPr>
            <w:tcW w:w="2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1178F" w:rsidRPr="00706B53" w:rsidRDefault="00C1178F" w:rsidP="00D739CF"/>
          <w:p w:rsidR="00C1178F" w:rsidRPr="00706B53" w:rsidRDefault="00C1178F" w:rsidP="00D739CF"/>
        </w:tc>
        <w:tc>
          <w:tcPr>
            <w:tcW w:w="10384" w:type="dxa"/>
            <w:gridSpan w:val="10"/>
            <w:vMerge/>
            <w:tcBorders>
              <w:left w:val="single" w:sz="12" w:space="0" w:color="auto"/>
            </w:tcBorders>
          </w:tcPr>
          <w:p w:rsidR="00C1178F" w:rsidRPr="00706B53" w:rsidRDefault="00C1178F" w:rsidP="00D739CF"/>
        </w:tc>
      </w:tr>
      <w:tr w:rsidR="00C1178F" w:rsidRPr="00706B53" w:rsidTr="00E454DD">
        <w:trPr>
          <w:cantSplit/>
          <w:trHeight w:hRule="exact" w:val="1134"/>
        </w:trPr>
        <w:tc>
          <w:tcPr>
            <w:tcW w:w="236" w:type="dxa"/>
            <w:vMerge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textDirection w:val="btLr"/>
            <w:vAlign w:val="center"/>
          </w:tcPr>
          <w:p w:rsidR="00C1178F" w:rsidRPr="00706B53" w:rsidRDefault="00C1178F" w:rsidP="00D739CF">
            <w:pPr>
              <w:ind w:left="113" w:right="113"/>
              <w:jc w:val="center"/>
            </w:pPr>
          </w:p>
        </w:tc>
        <w:tc>
          <w:tcPr>
            <w:tcW w:w="25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extDirection w:val="btLr"/>
            <w:vAlign w:val="center"/>
          </w:tcPr>
          <w:p w:rsidR="00C1178F" w:rsidRPr="00706B53" w:rsidRDefault="00C1178F" w:rsidP="00D739CF">
            <w:pPr>
              <w:ind w:left="113" w:right="113"/>
              <w:jc w:val="center"/>
            </w:pPr>
          </w:p>
        </w:tc>
        <w:tc>
          <w:tcPr>
            <w:tcW w:w="23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1178F" w:rsidRPr="00706B53" w:rsidRDefault="00C1178F" w:rsidP="00D739CF"/>
        </w:tc>
        <w:tc>
          <w:tcPr>
            <w:tcW w:w="2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1178F" w:rsidRPr="00706B53" w:rsidRDefault="00C1178F" w:rsidP="00D739CF"/>
          <w:p w:rsidR="00C1178F" w:rsidRPr="00706B53" w:rsidRDefault="00C1178F" w:rsidP="00D739CF"/>
        </w:tc>
        <w:tc>
          <w:tcPr>
            <w:tcW w:w="10384" w:type="dxa"/>
            <w:gridSpan w:val="10"/>
            <w:vMerge/>
            <w:tcBorders>
              <w:left w:val="single" w:sz="12" w:space="0" w:color="auto"/>
            </w:tcBorders>
          </w:tcPr>
          <w:p w:rsidR="00C1178F" w:rsidRPr="00706B53" w:rsidRDefault="00C1178F" w:rsidP="00D739CF"/>
        </w:tc>
      </w:tr>
      <w:tr w:rsidR="00C1178F" w:rsidRPr="00706B53" w:rsidTr="00E454DD">
        <w:trPr>
          <w:cantSplit/>
          <w:trHeight w:hRule="exact" w:val="1134"/>
        </w:trPr>
        <w:tc>
          <w:tcPr>
            <w:tcW w:w="236" w:type="dxa"/>
            <w:vMerge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textDirection w:val="btLr"/>
            <w:vAlign w:val="center"/>
          </w:tcPr>
          <w:p w:rsidR="00C1178F" w:rsidRPr="00706B53" w:rsidRDefault="00C1178F" w:rsidP="00D739CF">
            <w:pPr>
              <w:ind w:left="113" w:right="113"/>
              <w:jc w:val="center"/>
            </w:pPr>
          </w:p>
        </w:tc>
        <w:tc>
          <w:tcPr>
            <w:tcW w:w="25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noWrap/>
            <w:textDirection w:val="btLr"/>
            <w:tcFitText/>
            <w:vAlign w:val="center"/>
          </w:tcPr>
          <w:p w:rsidR="00C1178F" w:rsidRPr="00706B53" w:rsidRDefault="00C1178F" w:rsidP="00D739CF">
            <w:pPr>
              <w:ind w:left="113" w:right="113"/>
              <w:jc w:val="center"/>
              <w:rPr>
                <w:sz w:val="12"/>
              </w:rPr>
            </w:pPr>
          </w:p>
        </w:tc>
        <w:tc>
          <w:tcPr>
            <w:tcW w:w="23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1178F" w:rsidRPr="00706B53" w:rsidRDefault="00C1178F" w:rsidP="00D739CF"/>
        </w:tc>
        <w:tc>
          <w:tcPr>
            <w:tcW w:w="2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1178F" w:rsidRPr="00706B53" w:rsidRDefault="00C1178F" w:rsidP="00D739CF"/>
          <w:p w:rsidR="00C1178F" w:rsidRPr="00706B53" w:rsidRDefault="00C1178F" w:rsidP="00D739CF"/>
        </w:tc>
        <w:tc>
          <w:tcPr>
            <w:tcW w:w="10384" w:type="dxa"/>
            <w:gridSpan w:val="10"/>
            <w:vMerge/>
            <w:tcBorders>
              <w:left w:val="single" w:sz="12" w:space="0" w:color="auto"/>
            </w:tcBorders>
          </w:tcPr>
          <w:p w:rsidR="00C1178F" w:rsidRPr="00706B53" w:rsidRDefault="00C1178F" w:rsidP="00D739CF"/>
        </w:tc>
      </w:tr>
      <w:tr w:rsidR="00C1178F" w:rsidRPr="00706B53" w:rsidTr="00E454DD">
        <w:trPr>
          <w:cantSplit/>
          <w:trHeight w:val="1418"/>
        </w:trPr>
        <w:tc>
          <w:tcPr>
            <w:tcW w:w="298" w:type="dxa"/>
            <w:gridSpan w:val="2"/>
            <w:tcBorders>
              <w:left w:val="nil"/>
              <w:bottom w:val="nil"/>
              <w:right w:val="single" w:sz="12" w:space="0" w:color="auto"/>
            </w:tcBorders>
            <w:textDirection w:val="btLr"/>
            <w:vAlign w:val="center"/>
          </w:tcPr>
          <w:p w:rsidR="00C1178F" w:rsidRPr="00706B53" w:rsidRDefault="00C1178F" w:rsidP="00D739CF">
            <w:pPr>
              <w:ind w:left="113" w:right="113"/>
              <w:jc w:val="center"/>
            </w:pPr>
          </w:p>
        </w:tc>
        <w:tc>
          <w:tcPr>
            <w:tcW w:w="331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extDirection w:val="btLr"/>
            <w:vAlign w:val="center"/>
          </w:tcPr>
          <w:p w:rsidR="00C1178F" w:rsidRPr="00706B53" w:rsidRDefault="00C1178F" w:rsidP="00D739CF">
            <w:pPr>
              <w:ind w:left="113" w:right="113"/>
              <w:jc w:val="center"/>
            </w:pPr>
            <w:proofErr w:type="spellStart"/>
            <w:r w:rsidRPr="00706B53">
              <w:t>Взаим</w:t>
            </w:r>
            <w:proofErr w:type="gramStart"/>
            <w:r w:rsidRPr="00706B53">
              <w:t>.и</w:t>
            </w:r>
            <w:proofErr w:type="gramEnd"/>
            <w:r w:rsidRPr="00706B53">
              <w:t>нв</w:t>
            </w:r>
            <w:proofErr w:type="spellEnd"/>
            <w:r w:rsidRPr="00706B53">
              <w:t>.№</w:t>
            </w:r>
          </w:p>
        </w:tc>
        <w:tc>
          <w:tcPr>
            <w:tcW w:w="32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1178F" w:rsidRPr="00706B53" w:rsidRDefault="00C1178F" w:rsidP="00D739CF"/>
        </w:tc>
        <w:tc>
          <w:tcPr>
            <w:tcW w:w="10384" w:type="dxa"/>
            <w:gridSpan w:val="10"/>
            <w:vMerge/>
            <w:tcBorders>
              <w:left w:val="single" w:sz="12" w:space="0" w:color="auto"/>
            </w:tcBorders>
          </w:tcPr>
          <w:p w:rsidR="00C1178F" w:rsidRPr="00706B53" w:rsidRDefault="00C1178F" w:rsidP="00D739CF"/>
        </w:tc>
      </w:tr>
      <w:tr w:rsidR="00C1178F" w:rsidRPr="00706B53" w:rsidTr="00E454DD">
        <w:trPr>
          <w:gridBefore w:val="2"/>
          <w:wBefore w:w="298" w:type="dxa"/>
          <w:cantSplit/>
          <w:trHeight w:hRule="exact" w:val="1355"/>
        </w:trPr>
        <w:tc>
          <w:tcPr>
            <w:tcW w:w="331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extDirection w:val="btLr"/>
            <w:vAlign w:val="center"/>
          </w:tcPr>
          <w:p w:rsidR="00C1178F" w:rsidRPr="00706B53" w:rsidRDefault="00C1178F" w:rsidP="00D739CF">
            <w:pPr>
              <w:ind w:left="113" w:right="113"/>
              <w:jc w:val="center"/>
            </w:pPr>
            <w:r w:rsidRPr="00706B53">
              <w:t>Подпись дата</w:t>
            </w:r>
          </w:p>
        </w:tc>
        <w:tc>
          <w:tcPr>
            <w:tcW w:w="327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6396C" w:rsidRPr="00706B53" w:rsidRDefault="0006396C" w:rsidP="00D739CF"/>
          <w:p w:rsidR="00C1178F" w:rsidRPr="00706B53" w:rsidRDefault="00C1178F" w:rsidP="00D739CF"/>
        </w:tc>
        <w:tc>
          <w:tcPr>
            <w:tcW w:w="10384" w:type="dxa"/>
            <w:gridSpan w:val="10"/>
            <w:vMerge/>
            <w:tcBorders>
              <w:left w:val="single" w:sz="12" w:space="0" w:color="auto"/>
              <w:bottom w:val="single" w:sz="12" w:space="0" w:color="auto"/>
            </w:tcBorders>
          </w:tcPr>
          <w:p w:rsidR="00C1178F" w:rsidRPr="00706B53" w:rsidRDefault="00C1178F" w:rsidP="00D739CF"/>
        </w:tc>
      </w:tr>
      <w:tr w:rsidR="00C1178F" w:rsidRPr="00706B53" w:rsidTr="00E454DD">
        <w:trPr>
          <w:gridBefore w:val="2"/>
          <w:wBefore w:w="298" w:type="dxa"/>
          <w:cantSplit/>
          <w:trHeight w:hRule="exact" w:val="284"/>
        </w:trPr>
        <w:tc>
          <w:tcPr>
            <w:tcW w:w="331" w:type="dxa"/>
            <w:gridSpan w:val="2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extDirection w:val="btLr"/>
            <w:vAlign w:val="center"/>
          </w:tcPr>
          <w:p w:rsidR="00C1178F" w:rsidRPr="00706B53" w:rsidRDefault="00C1178F" w:rsidP="00D739CF"/>
        </w:tc>
        <w:tc>
          <w:tcPr>
            <w:tcW w:w="327" w:type="dxa"/>
            <w:gridSpan w:val="2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1178F" w:rsidRPr="00706B53" w:rsidRDefault="00C1178F" w:rsidP="00D739CF"/>
        </w:tc>
        <w:tc>
          <w:tcPr>
            <w:tcW w:w="6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1178F" w:rsidRPr="00706B53" w:rsidRDefault="00C1178F" w:rsidP="00D739CF"/>
        </w:tc>
        <w:tc>
          <w:tcPr>
            <w:tcW w:w="56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1178F" w:rsidRPr="00706B53" w:rsidRDefault="00C1178F" w:rsidP="00D739CF"/>
        </w:tc>
        <w:tc>
          <w:tcPr>
            <w:tcW w:w="56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1178F" w:rsidRPr="00706B53" w:rsidRDefault="00C1178F" w:rsidP="00D739CF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1178F" w:rsidRPr="00706B53" w:rsidRDefault="00C1178F" w:rsidP="00D739CF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1178F" w:rsidRPr="00706B53" w:rsidRDefault="00C1178F" w:rsidP="00D739CF"/>
        </w:tc>
        <w:tc>
          <w:tcPr>
            <w:tcW w:w="8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1178F" w:rsidRPr="00706B53" w:rsidRDefault="00C1178F" w:rsidP="00D739CF"/>
        </w:tc>
        <w:tc>
          <w:tcPr>
            <w:tcW w:w="6072" w:type="dxa"/>
            <w:gridSpan w:val="4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1178F" w:rsidRPr="00325136" w:rsidRDefault="009F224B" w:rsidP="00947DDE">
            <w:pPr>
              <w:jc w:val="center"/>
              <w:rPr>
                <w:bCs/>
                <w:sz w:val="32"/>
                <w:szCs w:val="32"/>
              </w:rPr>
            </w:pPr>
            <w:r w:rsidRPr="00325136">
              <w:rPr>
                <w:sz w:val="32"/>
                <w:szCs w:val="32"/>
              </w:rPr>
              <w:t>1975.</w:t>
            </w:r>
            <w:r w:rsidR="00D21A70" w:rsidRPr="00325136">
              <w:rPr>
                <w:sz w:val="32"/>
                <w:szCs w:val="32"/>
              </w:rPr>
              <w:t>0</w:t>
            </w:r>
            <w:r w:rsidR="00ED69EA">
              <w:rPr>
                <w:sz w:val="32"/>
                <w:szCs w:val="32"/>
              </w:rPr>
              <w:t>6</w:t>
            </w:r>
            <w:r w:rsidRPr="00325136">
              <w:rPr>
                <w:sz w:val="32"/>
                <w:szCs w:val="32"/>
              </w:rPr>
              <w:t>-С</w:t>
            </w:r>
            <w:r w:rsidR="00142388">
              <w:rPr>
                <w:sz w:val="32"/>
                <w:szCs w:val="32"/>
              </w:rPr>
              <w:t xml:space="preserve">М </w:t>
            </w:r>
            <w:r w:rsidR="00947DDE">
              <w:rPr>
                <w:sz w:val="32"/>
                <w:szCs w:val="32"/>
              </w:rPr>
              <w:t>3</w:t>
            </w:r>
          </w:p>
        </w:tc>
      </w:tr>
      <w:tr w:rsidR="00C1178F" w:rsidRPr="00706B53" w:rsidTr="00E454DD">
        <w:trPr>
          <w:gridBefore w:val="2"/>
          <w:wBefore w:w="298" w:type="dxa"/>
          <w:cantSplit/>
          <w:trHeight w:hRule="exact" w:val="284"/>
        </w:trPr>
        <w:tc>
          <w:tcPr>
            <w:tcW w:w="331" w:type="dxa"/>
            <w:gridSpan w:val="2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extDirection w:val="btLr"/>
            <w:vAlign w:val="center"/>
          </w:tcPr>
          <w:p w:rsidR="00C1178F" w:rsidRPr="00706B53" w:rsidRDefault="00C1178F" w:rsidP="00D739CF">
            <w:pPr>
              <w:ind w:left="113" w:right="113"/>
              <w:jc w:val="center"/>
            </w:pPr>
          </w:p>
        </w:tc>
        <w:tc>
          <w:tcPr>
            <w:tcW w:w="327" w:type="dxa"/>
            <w:gridSpan w:val="2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1178F" w:rsidRPr="00706B53" w:rsidRDefault="00C1178F" w:rsidP="00D739CF"/>
        </w:tc>
        <w:tc>
          <w:tcPr>
            <w:tcW w:w="6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1178F" w:rsidRPr="00706B53" w:rsidRDefault="00C1178F" w:rsidP="00D739CF"/>
        </w:tc>
        <w:tc>
          <w:tcPr>
            <w:tcW w:w="56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1178F" w:rsidRPr="00706B53" w:rsidRDefault="00C1178F" w:rsidP="00D739CF"/>
        </w:tc>
        <w:tc>
          <w:tcPr>
            <w:tcW w:w="56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1178F" w:rsidRPr="00706B53" w:rsidRDefault="00C1178F" w:rsidP="00D739CF"/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1178F" w:rsidRPr="00706B53" w:rsidRDefault="00C1178F" w:rsidP="00D739CF"/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1178F" w:rsidRPr="00706B53" w:rsidRDefault="00C1178F" w:rsidP="00D739CF"/>
        </w:tc>
        <w:tc>
          <w:tcPr>
            <w:tcW w:w="8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1178F" w:rsidRPr="00706B53" w:rsidRDefault="00C1178F" w:rsidP="00D739CF"/>
        </w:tc>
        <w:tc>
          <w:tcPr>
            <w:tcW w:w="6072" w:type="dxa"/>
            <w:gridSpan w:val="4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1178F" w:rsidRPr="00706B53" w:rsidRDefault="00C1178F" w:rsidP="00D739CF"/>
        </w:tc>
      </w:tr>
      <w:tr w:rsidR="00C1178F" w:rsidRPr="00706B53" w:rsidTr="00E454DD">
        <w:trPr>
          <w:gridBefore w:val="2"/>
          <w:wBefore w:w="298" w:type="dxa"/>
          <w:cantSplit/>
          <w:trHeight w:hRule="exact" w:val="284"/>
        </w:trPr>
        <w:tc>
          <w:tcPr>
            <w:tcW w:w="331" w:type="dxa"/>
            <w:gridSpan w:val="2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extDirection w:val="btLr"/>
            <w:vAlign w:val="center"/>
          </w:tcPr>
          <w:p w:rsidR="00C1178F" w:rsidRPr="00706B53" w:rsidRDefault="00C1178F" w:rsidP="00D739CF">
            <w:pPr>
              <w:ind w:left="113" w:right="113"/>
              <w:jc w:val="center"/>
            </w:pPr>
          </w:p>
        </w:tc>
        <w:tc>
          <w:tcPr>
            <w:tcW w:w="327" w:type="dxa"/>
            <w:gridSpan w:val="2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1178F" w:rsidRPr="00706B53" w:rsidRDefault="00C1178F" w:rsidP="00D739CF"/>
        </w:tc>
        <w:tc>
          <w:tcPr>
            <w:tcW w:w="6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1178F" w:rsidRPr="00706B53" w:rsidRDefault="00C1178F" w:rsidP="00BE0D14">
            <w:pPr>
              <w:jc w:val="center"/>
              <w:rPr>
                <w:sz w:val="16"/>
              </w:rPr>
            </w:pPr>
            <w:r w:rsidRPr="00E454DD">
              <w:rPr>
                <w:sz w:val="18"/>
                <w:szCs w:val="18"/>
              </w:rPr>
              <w:t>Изм</w:t>
            </w:r>
            <w:r w:rsidRPr="00706B53">
              <w:rPr>
                <w:sz w:val="16"/>
              </w:rPr>
              <w:t>.</w:t>
            </w:r>
          </w:p>
        </w:tc>
        <w:tc>
          <w:tcPr>
            <w:tcW w:w="56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1178F" w:rsidRPr="00E454DD" w:rsidRDefault="00C1178F" w:rsidP="00E454DD">
            <w:pPr>
              <w:ind w:left="-108" w:right="-108"/>
              <w:jc w:val="center"/>
              <w:rPr>
                <w:sz w:val="18"/>
                <w:szCs w:val="18"/>
              </w:rPr>
            </w:pPr>
            <w:proofErr w:type="spellStart"/>
            <w:r w:rsidRPr="00E454DD">
              <w:rPr>
                <w:sz w:val="18"/>
                <w:szCs w:val="18"/>
              </w:rPr>
              <w:t>Кол</w:t>
            </w:r>
            <w:proofErr w:type="gramStart"/>
            <w:r w:rsidRPr="00E454DD">
              <w:rPr>
                <w:sz w:val="18"/>
                <w:szCs w:val="18"/>
              </w:rPr>
              <w:t>.у</w:t>
            </w:r>
            <w:proofErr w:type="gramEnd"/>
            <w:r w:rsidRPr="00E454DD">
              <w:rPr>
                <w:sz w:val="18"/>
                <w:szCs w:val="18"/>
              </w:rPr>
              <w:t>ч</w:t>
            </w:r>
            <w:proofErr w:type="spellEnd"/>
            <w:r w:rsidRPr="00E454DD">
              <w:rPr>
                <w:sz w:val="18"/>
                <w:szCs w:val="18"/>
              </w:rPr>
              <w:t>.</w:t>
            </w:r>
          </w:p>
        </w:tc>
        <w:tc>
          <w:tcPr>
            <w:tcW w:w="56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1178F" w:rsidRPr="00E454DD" w:rsidRDefault="00C1178F" w:rsidP="00BE0D14">
            <w:pPr>
              <w:ind w:left="-108" w:right="-108"/>
              <w:jc w:val="center"/>
              <w:rPr>
                <w:sz w:val="18"/>
                <w:szCs w:val="18"/>
              </w:rPr>
            </w:pPr>
            <w:r w:rsidRPr="00E454DD">
              <w:rPr>
                <w:sz w:val="18"/>
                <w:szCs w:val="18"/>
              </w:rPr>
              <w:t>Лист</w:t>
            </w:r>
          </w:p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1178F" w:rsidRPr="00E454DD" w:rsidRDefault="00C1178F" w:rsidP="00BE0D14">
            <w:pPr>
              <w:ind w:left="-108" w:right="-108"/>
              <w:jc w:val="center"/>
              <w:rPr>
                <w:sz w:val="18"/>
                <w:szCs w:val="18"/>
              </w:rPr>
            </w:pPr>
            <w:r w:rsidRPr="00E454DD">
              <w:rPr>
                <w:sz w:val="18"/>
                <w:szCs w:val="18"/>
                <w:lang w:val="en-US"/>
              </w:rPr>
              <w:t>N</w:t>
            </w:r>
            <w:r w:rsidRPr="00E454DD">
              <w:rPr>
                <w:sz w:val="18"/>
                <w:szCs w:val="18"/>
              </w:rPr>
              <w:t xml:space="preserve"> док.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1178F" w:rsidRPr="00E454DD" w:rsidRDefault="00C1178F" w:rsidP="00BE0D14">
            <w:pPr>
              <w:jc w:val="center"/>
              <w:rPr>
                <w:sz w:val="18"/>
                <w:szCs w:val="18"/>
              </w:rPr>
            </w:pPr>
            <w:r w:rsidRPr="00E454DD">
              <w:rPr>
                <w:sz w:val="18"/>
                <w:szCs w:val="18"/>
              </w:rPr>
              <w:t>Подпись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C1178F" w:rsidRPr="00E454DD" w:rsidRDefault="00C1178F" w:rsidP="00BE0D14">
            <w:pPr>
              <w:jc w:val="center"/>
              <w:rPr>
                <w:sz w:val="18"/>
                <w:szCs w:val="18"/>
              </w:rPr>
            </w:pPr>
            <w:r w:rsidRPr="00E454DD">
              <w:rPr>
                <w:sz w:val="18"/>
                <w:szCs w:val="18"/>
              </w:rPr>
              <w:t>Дата</w:t>
            </w:r>
          </w:p>
        </w:tc>
        <w:tc>
          <w:tcPr>
            <w:tcW w:w="6072" w:type="dxa"/>
            <w:gridSpan w:val="4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C1178F" w:rsidRPr="00706B53" w:rsidRDefault="00C1178F" w:rsidP="00D739CF"/>
        </w:tc>
      </w:tr>
      <w:tr w:rsidR="00ED69EA" w:rsidRPr="00706B53" w:rsidTr="00E454DD">
        <w:trPr>
          <w:gridBefore w:val="2"/>
          <w:wBefore w:w="298" w:type="dxa"/>
          <w:cantSplit/>
          <w:trHeight w:hRule="exact" w:val="284"/>
        </w:trPr>
        <w:tc>
          <w:tcPr>
            <w:tcW w:w="331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extDirection w:val="btLr"/>
            <w:vAlign w:val="center"/>
          </w:tcPr>
          <w:p w:rsidR="00ED69EA" w:rsidRPr="00706B53" w:rsidRDefault="00ED69EA" w:rsidP="00D739CF">
            <w:pPr>
              <w:ind w:left="113" w:right="113"/>
              <w:jc w:val="center"/>
            </w:pPr>
            <w:r w:rsidRPr="00706B53">
              <w:t>Инв. № подл.</w:t>
            </w:r>
          </w:p>
        </w:tc>
        <w:tc>
          <w:tcPr>
            <w:tcW w:w="327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D69EA" w:rsidRPr="00706B53" w:rsidRDefault="00ED69EA" w:rsidP="00D739CF">
            <w:pPr>
              <w:ind w:left="113" w:right="113"/>
              <w:jc w:val="center"/>
            </w:pPr>
          </w:p>
        </w:tc>
        <w:tc>
          <w:tcPr>
            <w:tcW w:w="119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D69EA" w:rsidRPr="00E454DD" w:rsidRDefault="00ED69EA" w:rsidP="00A755C0">
            <w:pPr>
              <w:ind w:left="55" w:right="-108"/>
            </w:pPr>
            <w:r w:rsidRPr="00E454DD">
              <w:t>Разраб</w:t>
            </w:r>
            <w:r w:rsidR="001021C6" w:rsidRPr="00E454DD">
              <w:t>отал</w:t>
            </w:r>
            <w:r w:rsidRPr="00E454DD">
              <w:t>.</w:t>
            </w:r>
          </w:p>
        </w:tc>
        <w:tc>
          <w:tcPr>
            <w:tcW w:w="127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D69EA" w:rsidRPr="00E454DD" w:rsidRDefault="000F7378" w:rsidP="00A755C0">
            <w:pPr>
              <w:ind w:left="83"/>
            </w:pPr>
            <w:r>
              <w:t xml:space="preserve">Мальшакова 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D69EA" w:rsidRPr="00706B53" w:rsidRDefault="00ED69EA" w:rsidP="00D739CF"/>
        </w:tc>
        <w:tc>
          <w:tcPr>
            <w:tcW w:w="8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D69EA" w:rsidRPr="00706B53" w:rsidRDefault="00ED69EA" w:rsidP="00D739CF"/>
        </w:tc>
        <w:tc>
          <w:tcPr>
            <w:tcW w:w="3685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D69EA" w:rsidRPr="00D57980" w:rsidRDefault="00ED69EA" w:rsidP="00AC4E5A">
            <w:pPr>
              <w:suppressAutoHyphens/>
              <w:jc w:val="center"/>
              <w:rPr>
                <w:sz w:val="16"/>
                <w:szCs w:val="16"/>
              </w:rPr>
            </w:pPr>
            <w:r w:rsidRPr="00D57980">
              <w:rPr>
                <w:sz w:val="16"/>
                <w:szCs w:val="16"/>
              </w:rPr>
              <w:t xml:space="preserve">Разработка проектно-сметной документации по модернизации (техническому перевооружению, реконструкции) </w:t>
            </w:r>
            <w:proofErr w:type="spellStart"/>
            <w:r w:rsidRPr="00D57980">
              <w:rPr>
                <w:sz w:val="16"/>
                <w:szCs w:val="16"/>
              </w:rPr>
              <w:t>Загорской</w:t>
            </w:r>
            <w:proofErr w:type="spellEnd"/>
            <w:r w:rsidRPr="00D57980">
              <w:rPr>
                <w:sz w:val="16"/>
                <w:szCs w:val="16"/>
              </w:rPr>
              <w:t xml:space="preserve"> ГАЭС.</w:t>
            </w:r>
          </w:p>
          <w:p w:rsidR="00D57980" w:rsidRPr="00D57980" w:rsidRDefault="00ED69EA" w:rsidP="00D57980">
            <w:pPr>
              <w:jc w:val="center"/>
              <w:rPr>
                <w:bCs/>
                <w:sz w:val="16"/>
                <w:szCs w:val="16"/>
              </w:rPr>
            </w:pPr>
            <w:r w:rsidRPr="00D57980">
              <w:rPr>
                <w:sz w:val="16"/>
                <w:szCs w:val="16"/>
              </w:rPr>
              <w:t xml:space="preserve">Проект реконструкции </w:t>
            </w:r>
            <w:proofErr w:type="spellStart"/>
            <w:r w:rsidRPr="00D57980">
              <w:rPr>
                <w:sz w:val="16"/>
                <w:szCs w:val="16"/>
              </w:rPr>
              <w:t>вентсистем</w:t>
            </w:r>
            <w:proofErr w:type="spellEnd"/>
            <w:r w:rsidRPr="00D57980">
              <w:rPr>
                <w:sz w:val="16"/>
                <w:szCs w:val="16"/>
              </w:rPr>
              <w:t xml:space="preserve"> здания ГАЭС, СПК, Водоприемника</w:t>
            </w:r>
            <w:r w:rsidR="00D57980" w:rsidRPr="00D57980">
              <w:rPr>
                <w:sz w:val="16"/>
                <w:szCs w:val="16"/>
              </w:rPr>
              <w:t xml:space="preserve">. </w:t>
            </w:r>
            <w:r w:rsidR="00D57980" w:rsidRPr="00D57980">
              <w:rPr>
                <w:bCs/>
                <w:sz w:val="16"/>
                <w:szCs w:val="16"/>
              </w:rPr>
              <w:t>Сводный сметный расчёт стоимости строительства.</w:t>
            </w:r>
          </w:p>
          <w:p w:rsidR="00947DDE" w:rsidRPr="00947DDE" w:rsidRDefault="00D57980" w:rsidP="00947DDE">
            <w:pPr>
              <w:jc w:val="center"/>
              <w:rPr>
                <w:bCs/>
                <w:sz w:val="16"/>
                <w:szCs w:val="16"/>
              </w:rPr>
            </w:pPr>
            <w:r w:rsidRPr="00D57980">
              <w:rPr>
                <w:bCs/>
                <w:sz w:val="16"/>
                <w:szCs w:val="16"/>
              </w:rPr>
              <w:t xml:space="preserve">Часть </w:t>
            </w:r>
            <w:r w:rsidR="00947DDE">
              <w:rPr>
                <w:bCs/>
                <w:sz w:val="16"/>
                <w:szCs w:val="16"/>
              </w:rPr>
              <w:t>3</w:t>
            </w:r>
            <w:r w:rsidRPr="00D57980">
              <w:rPr>
                <w:bCs/>
                <w:sz w:val="16"/>
                <w:szCs w:val="16"/>
              </w:rPr>
              <w:t xml:space="preserve">. </w:t>
            </w:r>
            <w:r w:rsidR="00947DDE" w:rsidRPr="00947DDE">
              <w:rPr>
                <w:bCs/>
                <w:sz w:val="16"/>
                <w:szCs w:val="16"/>
              </w:rPr>
              <w:t>«Служебно-производственный корпус (СПК)»</w:t>
            </w:r>
          </w:p>
          <w:p w:rsidR="00D57980" w:rsidRPr="00D57980" w:rsidRDefault="00D57980" w:rsidP="00D57980">
            <w:pPr>
              <w:jc w:val="center"/>
              <w:rPr>
                <w:bCs/>
                <w:sz w:val="16"/>
                <w:szCs w:val="16"/>
              </w:rPr>
            </w:pPr>
          </w:p>
          <w:p w:rsidR="00ED69EA" w:rsidRDefault="00ED69EA" w:rsidP="008A74A3">
            <w:pPr>
              <w:jc w:val="center"/>
              <w:rPr>
                <w:sz w:val="16"/>
                <w:szCs w:val="16"/>
              </w:rPr>
            </w:pPr>
          </w:p>
          <w:p w:rsidR="00ED69EA" w:rsidRPr="00B17C16" w:rsidRDefault="00ED69EA" w:rsidP="008A74A3">
            <w:pPr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77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D69EA" w:rsidRPr="00E454DD" w:rsidRDefault="00ED69EA" w:rsidP="00D739CF">
            <w:pPr>
              <w:jc w:val="center"/>
              <w:rPr>
                <w:sz w:val="18"/>
                <w:szCs w:val="18"/>
              </w:rPr>
            </w:pPr>
            <w:r w:rsidRPr="00E454DD">
              <w:rPr>
                <w:sz w:val="18"/>
                <w:szCs w:val="18"/>
              </w:rPr>
              <w:t>Стадия</w:t>
            </w:r>
          </w:p>
        </w:tc>
        <w:tc>
          <w:tcPr>
            <w:tcW w:w="74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D69EA" w:rsidRPr="00E454DD" w:rsidRDefault="00ED69EA" w:rsidP="00D739CF">
            <w:pPr>
              <w:jc w:val="center"/>
              <w:rPr>
                <w:sz w:val="18"/>
                <w:szCs w:val="18"/>
              </w:rPr>
            </w:pPr>
            <w:r w:rsidRPr="00E454DD">
              <w:rPr>
                <w:sz w:val="18"/>
                <w:szCs w:val="18"/>
              </w:rPr>
              <w:t>Лист</w:t>
            </w:r>
          </w:p>
        </w:tc>
        <w:tc>
          <w:tcPr>
            <w:tcW w:w="8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D69EA" w:rsidRPr="00E454DD" w:rsidRDefault="00ED69EA" w:rsidP="00D739CF">
            <w:pPr>
              <w:jc w:val="center"/>
              <w:rPr>
                <w:sz w:val="18"/>
                <w:szCs w:val="18"/>
              </w:rPr>
            </w:pPr>
            <w:r w:rsidRPr="00E454DD">
              <w:rPr>
                <w:sz w:val="18"/>
                <w:szCs w:val="18"/>
              </w:rPr>
              <w:t>Листов</w:t>
            </w:r>
          </w:p>
        </w:tc>
      </w:tr>
      <w:tr w:rsidR="00ED69EA" w:rsidRPr="00706B53" w:rsidTr="00E454DD">
        <w:trPr>
          <w:gridBefore w:val="2"/>
          <w:wBefore w:w="298" w:type="dxa"/>
          <w:cantSplit/>
          <w:trHeight w:hRule="exact" w:val="284"/>
        </w:trPr>
        <w:tc>
          <w:tcPr>
            <w:tcW w:w="331" w:type="dxa"/>
            <w:gridSpan w:val="2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D69EA" w:rsidRPr="00706B53" w:rsidRDefault="00ED69EA" w:rsidP="00D739CF"/>
        </w:tc>
        <w:tc>
          <w:tcPr>
            <w:tcW w:w="327" w:type="dxa"/>
            <w:gridSpan w:val="2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D69EA" w:rsidRPr="00706B53" w:rsidRDefault="00ED69EA" w:rsidP="00D739CF"/>
        </w:tc>
        <w:tc>
          <w:tcPr>
            <w:tcW w:w="119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D69EA" w:rsidRPr="00E454DD" w:rsidRDefault="00ED69EA" w:rsidP="001021C6">
            <w:pPr>
              <w:ind w:left="55"/>
            </w:pPr>
            <w:r w:rsidRPr="00E454DD">
              <w:t>Пров</w:t>
            </w:r>
            <w:r w:rsidR="001021C6" w:rsidRPr="00E454DD">
              <w:t>ерил</w:t>
            </w:r>
          </w:p>
        </w:tc>
        <w:tc>
          <w:tcPr>
            <w:tcW w:w="127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D69EA" w:rsidRPr="00E454DD" w:rsidRDefault="000F7378" w:rsidP="00A755C0">
            <w:pPr>
              <w:ind w:left="83"/>
            </w:pPr>
            <w:r>
              <w:t>Попов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D69EA" w:rsidRPr="00706B53" w:rsidRDefault="00ED69EA" w:rsidP="00D739CF"/>
        </w:tc>
        <w:tc>
          <w:tcPr>
            <w:tcW w:w="8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D69EA" w:rsidRPr="00706B53" w:rsidRDefault="00ED69EA" w:rsidP="00D739CF"/>
        </w:tc>
        <w:tc>
          <w:tcPr>
            <w:tcW w:w="3685" w:type="dxa"/>
            <w:vMerge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D69EA" w:rsidRPr="00706B53" w:rsidRDefault="00ED69EA" w:rsidP="00D739CF"/>
        </w:tc>
        <w:tc>
          <w:tcPr>
            <w:tcW w:w="77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D69EA" w:rsidRPr="00325136" w:rsidRDefault="00ED69EA" w:rsidP="00755034">
            <w:pPr>
              <w:jc w:val="center"/>
              <w:rPr>
                <w:sz w:val="18"/>
                <w:szCs w:val="18"/>
              </w:rPr>
            </w:pPr>
            <w:proofErr w:type="gramStart"/>
            <w:r w:rsidRPr="00325136">
              <w:rPr>
                <w:sz w:val="18"/>
                <w:szCs w:val="18"/>
              </w:rPr>
              <w:t>П</w:t>
            </w:r>
            <w:proofErr w:type="gramEnd"/>
          </w:p>
        </w:tc>
        <w:tc>
          <w:tcPr>
            <w:tcW w:w="74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D69EA" w:rsidRPr="00325136" w:rsidRDefault="00ED69EA" w:rsidP="00755034">
            <w:pPr>
              <w:jc w:val="center"/>
              <w:rPr>
                <w:sz w:val="18"/>
                <w:szCs w:val="18"/>
              </w:rPr>
            </w:pPr>
            <w:r w:rsidRPr="00325136">
              <w:rPr>
                <w:sz w:val="18"/>
                <w:szCs w:val="18"/>
              </w:rPr>
              <w:t>2</w:t>
            </w:r>
          </w:p>
        </w:tc>
        <w:tc>
          <w:tcPr>
            <w:tcW w:w="8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D69EA" w:rsidRPr="00325136" w:rsidRDefault="00B550A9" w:rsidP="0075503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174</w:t>
            </w:r>
          </w:p>
        </w:tc>
      </w:tr>
      <w:tr w:rsidR="00ED69EA" w:rsidRPr="00706B53" w:rsidTr="00E454DD">
        <w:trPr>
          <w:gridBefore w:val="2"/>
          <w:wBefore w:w="298" w:type="dxa"/>
          <w:cantSplit/>
          <w:trHeight w:hRule="exact" w:val="284"/>
        </w:trPr>
        <w:tc>
          <w:tcPr>
            <w:tcW w:w="331" w:type="dxa"/>
            <w:gridSpan w:val="2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D69EA" w:rsidRPr="00706B53" w:rsidRDefault="00ED69EA" w:rsidP="00D739CF"/>
        </w:tc>
        <w:tc>
          <w:tcPr>
            <w:tcW w:w="327" w:type="dxa"/>
            <w:gridSpan w:val="2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D69EA" w:rsidRPr="00706B53" w:rsidRDefault="00ED69EA" w:rsidP="00D739CF"/>
        </w:tc>
        <w:tc>
          <w:tcPr>
            <w:tcW w:w="119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D69EA" w:rsidRPr="00E454DD" w:rsidRDefault="000F7378" w:rsidP="00A755C0">
            <w:pPr>
              <w:ind w:left="55"/>
            </w:pPr>
            <w:r>
              <w:t>Нач. отдела</w:t>
            </w:r>
          </w:p>
        </w:tc>
        <w:tc>
          <w:tcPr>
            <w:tcW w:w="127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D69EA" w:rsidRPr="00E454DD" w:rsidRDefault="000F7378" w:rsidP="00A755C0">
            <w:pPr>
              <w:ind w:left="83"/>
            </w:pPr>
            <w:r>
              <w:t>Попов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D69EA" w:rsidRPr="00706B53" w:rsidRDefault="00ED69EA" w:rsidP="00D739CF"/>
        </w:tc>
        <w:tc>
          <w:tcPr>
            <w:tcW w:w="8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D69EA" w:rsidRPr="00706B53" w:rsidRDefault="00ED69EA" w:rsidP="00D739CF"/>
        </w:tc>
        <w:tc>
          <w:tcPr>
            <w:tcW w:w="3685" w:type="dxa"/>
            <w:vMerge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D69EA" w:rsidRPr="00706B53" w:rsidRDefault="00ED69EA" w:rsidP="00D739CF">
            <w:pPr>
              <w:rPr>
                <w:b/>
                <w:bCs/>
              </w:rPr>
            </w:pPr>
          </w:p>
        </w:tc>
        <w:tc>
          <w:tcPr>
            <w:tcW w:w="2387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D69EA" w:rsidRPr="009037D3" w:rsidRDefault="00ED69EA" w:rsidP="00325136">
            <w:pPr>
              <w:pStyle w:val="afc"/>
              <w:spacing w:line="180" w:lineRule="exact"/>
              <w:ind w:left="0" w:right="70" w:firstLine="0"/>
              <w:jc w:val="center"/>
              <w:rPr>
                <w:bCs/>
                <w:color w:val="000000"/>
                <w:sz w:val="18"/>
                <w:szCs w:val="18"/>
              </w:rPr>
            </w:pPr>
            <w:r w:rsidRPr="009037D3">
              <w:rPr>
                <w:bCs/>
                <w:color w:val="000000"/>
                <w:sz w:val="18"/>
                <w:szCs w:val="18"/>
              </w:rPr>
              <w:t>АО</w:t>
            </w:r>
          </w:p>
          <w:p w:rsidR="00ED69EA" w:rsidRPr="009037D3" w:rsidRDefault="00ED69EA" w:rsidP="00325136">
            <w:pPr>
              <w:pStyle w:val="afc"/>
              <w:spacing w:line="180" w:lineRule="exact"/>
              <w:ind w:left="0" w:right="70" w:firstLine="0"/>
              <w:jc w:val="center"/>
              <w:rPr>
                <w:bCs/>
                <w:color w:val="000000"/>
                <w:sz w:val="18"/>
                <w:szCs w:val="18"/>
              </w:rPr>
            </w:pPr>
            <w:r w:rsidRPr="009037D3">
              <w:rPr>
                <w:bCs/>
                <w:color w:val="000000"/>
                <w:sz w:val="18"/>
                <w:szCs w:val="18"/>
              </w:rPr>
              <w:t xml:space="preserve">«Институт </w:t>
            </w:r>
            <w:proofErr w:type="spellStart"/>
            <w:r w:rsidRPr="009037D3">
              <w:rPr>
                <w:bCs/>
                <w:color w:val="000000"/>
                <w:sz w:val="18"/>
                <w:szCs w:val="18"/>
              </w:rPr>
              <w:t>Гидропроект</w:t>
            </w:r>
            <w:proofErr w:type="spellEnd"/>
            <w:r w:rsidRPr="009037D3">
              <w:rPr>
                <w:bCs/>
                <w:color w:val="000000"/>
                <w:sz w:val="18"/>
                <w:szCs w:val="18"/>
              </w:rPr>
              <w:t>»</w:t>
            </w:r>
          </w:p>
          <w:p w:rsidR="00ED69EA" w:rsidRPr="009037D3" w:rsidRDefault="00ED69EA" w:rsidP="00325136">
            <w:pPr>
              <w:jc w:val="center"/>
              <w:rPr>
                <w:sz w:val="18"/>
                <w:szCs w:val="18"/>
              </w:rPr>
            </w:pPr>
          </w:p>
          <w:p w:rsidR="00ED69EA" w:rsidRPr="00706B53" w:rsidRDefault="00ED69EA" w:rsidP="00142388">
            <w:pPr>
              <w:pStyle w:val="afc"/>
              <w:spacing w:line="180" w:lineRule="exact"/>
              <w:ind w:left="28" w:right="70" w:hanging="17"/>
              <w:jc w:val="center"/>
              <w:rPr>
                <w:sz w:val="12"/>
              </w:rPr>
            </w:pPr>
            <w:r w:rsidRPr="006E37F8">
              <w:rPr>
                <w:bCs/>
                <w:color w:val="000000"/>
                <w:sz w:val="16"/>
                <w:szCs w:val="16"/>
              </w:rPr>
              <w:t xml:space="preserve">г. Москва   </w:t>
            </w:r>
            <w:r>
              <w:rPr>
                <w:bCs/>
                <w:color w:val="000000"/>
                <w:sz w:val="16"/>
                <w:szCs w:val="16"/>
              </w:rPr>
              <w:t xml:space="preserve">   </w:t>
            </w:r>
            <w:r w:rsidRPr="006E37F8">
              <w:rPr>
                <w:bCs/>
                <w:color w:val="000000"/>
                <w:sz w:val="16"/>
                <w:szCs w:val="16"/>
              </w:rPr>
              <w:t xml:space="preserve"> О</w:t>
            </w:r>
            <w:r>
              <w:rPr>
                <w:bCs/>
                <w:color w:val="000000"/>
                <w:sz w:val="16"/>
                <w:szCs w:val="16"/>
              </w:rPr>
              <w:t xml:space="preserve">С        </w:t>
            </w:r>
            <w:r w:rsidRPr="006E37F8">
              <w:rPr>
                <w:bCs/>
                <w:color w:val="000000"/>
                <w:sz w:val="16"/>
                <w:szCs w:val="16"/>
              </w:rPr>
              <w:t xml:space="preserve"> 201</w:t>
            </w:r>
            <w:r>
              <w:rPr>
                <w:bCs/>
                <w:color w:val="000000"/>
                <w:sz w:val="16"/>
                <w:szCs w:val="16"/>
              </w:rPr>
              <w:t>6</w:t>
            </w:r>
          </w:p>
        </w:tc>
      </w:tr>
      <w:tr w:rsidR="00ED69EA" w:rsidRPr="00706B53" w:rsidTr="00E454DD">
        <w:trPr>
          <w:gridBefore w:val="2"/>
          <w:wBefore w:w="298" w:type="dxa"/>
          <w:cantSplit/>
          <w:trHeight w:hRule="exact" w:val="284"/>
        </w:trPr>
        <w:tc>
          <w:tcPr>
            <w:tcW w:w="331" w:type="dxa"/>
            <w:gridSpan w:val="2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D69EA" w:rsidRPr="00706B53" w:rsidRDefault="00ED69EA" w:rsidP="00D739CF"/>
        </w:tc>
        <w:tc>
          <w:tcPr>
            <w:tcW w:w="327" w:type="dxa"/>
            <w:gridSpan w:val="2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D69EA" w:rsidRPr="00706B53" w:rsidRDefault="00ED69EA" w:rsidP="00D739CF"/>
        </w:tc>
        <w:tc>
          <w:tcPr>
            <w:tcW w:w="119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D69EA" w:rsidRPr="00E454DD" w:rsidRDefault="00ED69EA" w:rsidP="00A755C0">
            <w:pPr>
              <w:ind w:left="55"/>
            </w:pPr>
            <w:r w:rsidRPr="00E454DD">
              <w:t>Н. контр.</w:t>
            </w:r>
          </w:p>
        </w:tc>
        <w:tc>
          <w:tcPr>
            <w:tcW w:w="127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D69EA" w:rsidRPr="00E454DD" w:rsidRDefault="000F7378" w:rsidP="00A755C0">
            <w:pPr>
              <w:ind w:left="83"/>
            </w:pPr>
            <w:r>
              <w:t>Кортенева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D69EA" w:rsidRPr="00706B53" w:rsidRDefault="00ED69EA" w:rsidP="00D739CF"/>
        </w:tc>
        <w:tc>
          <w:tcPr>
            <w:tcW w:w="8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D69EA" w:rsidRPr="00706B53" w:rsidRDefault="00ED69EA" w:rsidP="00D739CF"/>
        </w:tc>
        <w:tc>
          <w:tcPr>
            <w:tcW w:w="3685" w:type="dxa"/>
            <w:vMerge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D69EA" w:rsidRPr="00706B53" w:rsidRDefault="00ED69EA" w:rsidP="00D739CF"/>
        </w:tc>
        <w:tc>
          <w:tcPr>
            <w:tcW w:w="2387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D69EA" w:rsidRPr="00706B53" w:rsidRDefault="00ED69EA" w:rsidP="00D739CF"/>
        </w:tc>
      </w:tr>
      <w:tr w:rsidR="00ED69EA" w:rsidRPr="00706B53" w:rsidTr="00E454DD">
        <w:trPr>
          <w:gridBefore w:val="2"/>
          <w:wBefore w:w="298" w:type="dxa"/>
          <w:cantSplit/>
          <w:trHeight w:hRule="exact" w:val="303"/>
        </w:trPr>
        <w:tc>
          <w:tcPr>
            <w:tcW w:w="331" w:type="dxa"/>
            <w:gridSpan w:val="2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D69EA" w:rsidRPr="00706B53" w:rsidRDefault="00ED69EA" w:rsidP="00D739CF"/>
        </w:tc>
        <w:tc>
          <w:tcPr>
            <w:tcW w:w="327" w:type="dxa"/>
            <w:gridSpan w:val="2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D69EA" w:rsidRPr="00706B53" w:rsidRDefault="00ED69EA" w:rsidP="00D739CF"/>
        </w:tc>
        <w:tc>
          <w:tcPr>
            <w:tcW w:w="119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D69EA" w:rsidRPr="00E454DD" w:rsidRDefault="00ED69EA" w:rsidP="00A755C0">
            <w:pPr>
              <w:ind w:left="55"/>
            </w:pPr>
            <w:r w:rsidRPr="00E454DD">
              <w:t xml:space="preserve"> ГИП</w:t>
            </w:r>
          </w:p>
        </w:tc>
        <w:tc>
          <w:tcPr>
            <w:tcW w:w="127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ED69EA" w:rsidRPr="00E454DD" w:rsidRDefault="00ED69EA" w:rsidP="00A755C0">
            <w:pPr>
              <w:ind w:left="83"/>
            </w:pPr>
            <w:r w:rsidRPr="00E454DD">
              <w:t>Серая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D69EA" w:rsidRPr="00706B53" w:rsidRDefault="00ED69EA" w:rsidP="00D739CF"/>
        </w:tc>
        <w:tc>
          <w:tcPr>
            <w:tcW w:w="8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D69EA" w:rsidRPr="00706B53" w:rsidRDefault="00ED69EA" w:rsidP="00D739CF"/>
        </w:tc>
        <w:tc>
          <w:tcPr>
            <w:tcW w:w="3685" w:type="dxa"/>
            <w:vMerge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D69EA" w:rsidRPr="00706B53" w:rsidRDefault="00ED69EA" w:rsidP="00D739CF"/>
        </w:tc>
        <w:tc>
          <w:tcPr>
            <w:tcW w:w="2387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D69EA" w:rsidRPr="00706B53" w:rsidRDefault="00ED69EA" w:rsidP="00D739CF"/>
        </w:tc>
      </w:tr>
    </w:tbl>
    <w:p w:rsidR="0006396C" w:rsidRPr="00706B53" w:rsidRDefault="0006396C" w:rsidP="00C1178F">
      <w:pPr>
        <w:rPr>
          <w:sz w:val="4"/>
          <w:szCs w:val="4"/>
        </w:rPr>
      </w:pPr>
    </w:p>
    <w:p w:rsidR="00C1178F" w:rsidRPr="00706B53" w:rsidRDefault="00C1178F" w:rsidP="00C1178F">
      <w:pPr>
        <w:jc w:val="center"/>
        <w:rPr>
          <w:sz w:val="32"/>
        </w:rPr>
        <w:sectPr w:rsidR="00C1178F" w:rsidRPr="00706B53" w:rsidSect="00C62A49">
          <w:pgSz w:w="11906" w:h="16838"/>
          <w:pgMar w:top="304" w:right="850" w:bottom="180" w:left="1701" w:header="0" w:footer="0" w:gutter="0"/>
          <w:cols w:space="708"/>
          <w:docGrid w:linePitch="360"/>
        </w:sectPr>
      </w:pPr>
    </w:p>
    <w:p w:rsidR="00036FEE" w:rsidRPr="001E3E06" w:rsidRDefault="00036FEE" w:rsidP="00036FEE">
      <w:pPr>
        <w:tabs>
          <w:tab w:val="left" w:pos="4470"/>
        </w:tabs>
        <w:jc w:val="center"/>
        <w:rPr>
          <w:sz w:val="28"/>
          <w:szCs w:val="28"/>
        </w:rPr>
      </w:pPr>
      <w:r w:rsidRPr="001E3E06">
        <w:rPr>
          <w:sz w:val="28"/>
          <w:szCs w:val="28"/>
        </w:rPr>
        <w:lastRenderedPageBreak/>
        <w:t>СОДЕРЖАНИЕ</w:t>
      </w:r>
    </w:p>
    <w:p w:rsidR="00036FEE" w:rsidRPr="001E3E06" w:rsidRDefault="00036FEE" w:rsidP="00036FEE">
      <w:pPr>
        <w:tabs>
          <w:tab w:val="left" w:pos="4470"/>
        </w:tabs>
        <w:jc w:val="center"/>
        <w:rPr>
          <w:b/>
          <w:sz w:val="28"/>
          <w:szCs w:val="28"/>
        </w:rPr>
      </w:pPr>
    </w:p>
    <w:tbl>
      <w:tblPr>
        <w:tblW w:w="0" w:type="auto"/>
        <w:tblInd w:w="675" w:type="dxa"/>
        <w:tblLook w:val="04A0" w:firstRow="1" w:lastRow="0" w:firstColumn="1" w:lastColumn="0" w:noHBand="0" w:noVBand="1"/>
      </w:tblPr>
      <w:tblGrid>
        <w:gridCol w:w="567"/>
        <w:gridCol w:w="8222"/>
        <w:gridCol w:w="709"/>
      </w:tblGrid>
      <w:tr w:rsidR="00DA5DFB" w:rsidRPr="001E3E06" w:rsidTr="00DA5DFB">
        <w:tc>
          <w:tcPr>
            <w:tcW w:w="567" w:type="dxa"/>
          </w:tcPr>
          <w:p w:rsidR="00DA5DFB" w:rsidRPr="001E3E06" w:rsidRDefault="00DA5DFB" w:rsidP="002B003D">
            <w:pPr>
              <w:jc w:val="right"/>
              <w:rPr>
                <w:bCs/>
                <w:noProof/>
                <w:sz w:val="28"/>
                <w:szCs w:val="28"/>
                <w:lang w:eastAsia="x-none"/>
              </w:rPr>
            </w:pPr>
            <w:r>
              <w:rPr>
                <w:bCs/>
                <w:noProof/>
                <w:sz w:val="28"/>
                <w:szCs w:val="28"/>
                <w:lang w:eastAsia="x-none"/>
              </w:rPr>
              <w:t>1</w:t>
            </w:r>
            <w:r w:rsidRPr="001E3E06">
              <w:rPr>
                <w:bCs/>
                <w:noProof/>
                <w:sz w:val="28"/>
                <w:szCs w:val="28"/>
                <w:lang w:eastAsia="x-none"/>
              </w:rPr>
              <w:t>.</w:t>
            </w:r>
          </w:p>
        </w:tc>
        <w:tc>
          <w:tcPr>
            <w:tcW w:w="8222" w:type="dxa"/>
          </w:tcPr>
          <w:p w:rsidR="00DA5DFB" w:rsidRPr="000F7378" w:rsidRDefault="00DA5DFB" w:rsidP="00947DDE">
            <w:pPr>
              <w:rPr>
                <w:bCs/>
                <w:noProof/>
                <w:sz w:val="28"/>
                <w:szCs w:val="28"/>
                <w:lang w:eastAsia="x-none"/>
              </w:rPr>
            </w:pPr>
            <w:r w:rsidRPr="000F7378">
              <w:rPr>
                <w:bCs/>
                <w:noProof/>
                <w:sz w:val="28"/>
                <w:szCs w:val="28"/>
                <w:lang w:eastAsia="x-none"/>
              </w:rPr>
              <w:t>ОСР №02-0</w:t>
            </w:r>
            <w:r w:rsidR="00947DDE">
              <w:rPr>
                <w:bCs/>
                <w:noProof/>
                <w:sz w:val="28"/>
                <w:szCs w:val="28"/>
                <w:lang w:eastAsia="x-none"/>
              </w:rPr>
              <w:t>3</w:t>
            </w:r>
            <w:r w:rsidRPr="000F7378">
              <w:rPr>
                <w:bCs/>
                <w:noProof/>
                <w:sz w:val="28"/>
                <w:szCs w:val="28"/>
                <w:lang w:eastAsia="x-none"/>
              </w:rPr>
              <w:t>(п)</w:t>
            </w:r>
            <w:r>
              <w:rPr>
                <w:bCs/>
                <w:noProof/>
                <w:sz w:val="28"/>
                <w:szCs w:val="28"/>
                <w:lang w:eastAsia="x-none"/>
              </w:rPr>
              <w:t xml:space="preserve"> </w:t>
            </w:r>
            <w:r w:rsidRPr="000F7378">
              <w:rPr>
                <w:bCs/>
                <w:noProof/>
                <w:sz w:val="28"/>
                <w:szCs w:val="28"/>
                <w:lang w:eastAsia="x-none"/>
              </w:rPr>
              <w:t xml:space="preserve">Проект реконструкции вентсистем. </w:t>
            </w:r>
            <w:r w:rsidR="00947DDE">
              <w:rPr>
                <w:bCs/>
                <w:noProof/>
                <w:sz w:val="28"/>
                <w:szCs w:val="28"/>
                <w:lang w:eastAsia="x-none"/>
              </w:rPr>
              <w:t>СПК</w:t>
            </w:r>
            <w:r w:rsidRPr="000F7378">
              <w:rPr>
                <w:bCs/>
                <w:noProof/>
                <w:sz w:val="28"/>
                <w:szCs w:val="28"/>
                <w:lang w:eastAsia="x-none"/>
              </w:rPr>
              <w:t>.</w:t>
            </w:r>
            <w:r>
              <w:rPr>
                <w:bCs/>
                <w:noProof/>
                <w:sz w:val="28"/>
                <w:szCs w:val="28"/>
                <w:lang w:eastAsia="x-none"/>
              </w:rPr>
              <w:t xml:space="preserve"> </w:t>
            </w:r>
            <w:r w:rsidR="00947DDE">
              <w:rPr>
                <w:bCs/>
                <w:noProof/>
                <w:sz w:val="28"/>
                <w:szCs w:val="28"/>
                <w:lang w:eastAsia="x-none"/>
              </w:rPr>
              <w:t xml:space="preserve"> ..............</w:t>
            </w:r>
            <w:r>
              <w:rPr>
                <w:bCs/>
                <w:noProof/>
                <w:sz w:val="28"/>
                <w:szCs w:val="28"/>
                <w:lang w:eastAsia="x-none"/>
              </w:rPr>
              <w:t xml:space="preserve"> </w:t>
            </w:r>
          </w:p>
        </w:tc>
        <w:tc>
          <w:tcPr>
            <w:tcW w:w="709" w:type="dxa"/>
            <w:vAlign w:val="bottom"/>
          </w:tcPr>
          <w:p w:rsidR="00DA5DFB" w:rsidRPr="001E3E06" w:rsidRDefault="00D15FDF">
            <w:pPr>
              <w:rPr>
                <w:bCs/>
                <w:noProof/>
                <w:sz w:val="28"/>
                <w:szCs w:val="28"/>
                <w:lang w:eastAsia="x-none"/>
              </w:rPr>
            </w:pPr>
            <w:r>
              <w:rPr>
                <w:bCs/>
                <w:noProof/>
                <w:sz w:val="28"/>
                <w:szCs w:val="28"/>
                <w:lang w:eastAsia="x-none"/>
              </w:rPr>
              <w:t>4</w:t>
            </w:r>
          </w:p>
        </w:tc>
      </w:tr>
      <w:tr w:rsidR="00DA5DFB" w:rsidRPr="001E3E06" w:rsidTr="00DA5DFB">
        <w:tc>
          <w:tcPr>
            <w:tcW w:w="567" w:type="dxa"/>
          </w:tcPr>
          <w:p w:rsidR="00DA5DFB" w:rsidRPr="001E3E06" w:rsidRDefault="00DA5DFB" w:rsidP="002B003D">
            <w:pPr>
              <w:jc w:val="right"/>
              <w:rPr>
                <w:bCs/>
                <w:noProof/>
                <w:sz w:val="28"/>
                <w:szCs w:val="28"/>
                <w:lang w:eastAsia="x-none"/>
              </w:rPr>
            </w:pPr>
            <w:r>
              <w:rPr>
                <w:bCs/>
                <w:noProof/>
                <w:sz w:val="28"/>
                <w:szCs w:val="28"/>
                <w:lang w:eastAsia="x-none"/>
              </w:rPr>
              <w:t>2</w:t>
            </w:r>
            <w:r w:rsidRPr="001E3E06">
              <w:rPr>
                <w:bCs/>
                <w:noProof/>
                <w:sz w:val="28"/>
                <w:szCs w:val="28"/>
                <w:lang w:eastAsia="x-none"/>
              </w:rPr>
              <w:t>.</w:t>
            </w:r>
          </w:p>
        </w:tc>
        <w:tc>
          <w:tcPr>
            <w:tcW w:w="8222" w:type="dxa"/>
          </w:tcPr>
          <w:p w:rsidR="00DA5DFB" w:rsidRPr="000F7378" w:rsidRDefault="00DA5DFB" w:rsidP="00947DDE">
            <w:pPr>
              <w:ind w:right="-250"/>
              <w:rPr>
                <w:bCs/>
                <w:noProof/>
                <w:sz w:val="28"/>
                <w:szCs w:val="28"/>
                <w:lang w:eastAsia="x-none"/>
              </w:rPr>
            </w:pPr>
            <w:r w:rsidRPr="000F7378">
              <w:rPr>
                <w:bCs/>
                <w:noProof/>
                <w:sz w:val="28"/>
                <w:szCs w:val="28"/>
                <w:lang w:eastAsia="x-none"/>
              </w:rPr>
              <w:t>ЛСР №02-0</w:t>
            </w:r>
            <w:r w:rsidR="00947DDE">
              <w:rPr>
                <w:bCs/>
                <w:noProof/>
                <w:sz w:val="28"/>
                <w:szCs w:val="28"/>
                <w:lang w:eastAsia="x-none"/>
              </w:rPr>
              <w:t>3</w:t>
            </w:r>
            <w:r w:rsidRPr="000F7378">
              <w:rPr>
                <w:bCs/>
                <w:noProof/>
                <w:sz w:val="28"/>
                <w:szCs w:val="28"/>
                <w:lang w:eastAsia="x-none"/>
              </w:rPr>
              <w:t>-01(п)</w:t>
            </w:r>
            <w:r>
              <w:rPr>
                <w:bCs/>
                <w:noProof/>
                <w:sz w:val="28"/>
                <w:szCs w:val="28"/>
                <w:lang w:eastAsia="x-none"/>
              </w:rPr>
              <w:t xml:space="preserve"> </w:t>
            </w:r>
            <w:r w:rsidRPr="000F7378">
              <w:rPr>
                <w:bCs/>
                <w:noProof/>
                <w:sz w:val="28"/>
                <w:szCs w:val="28"/>
                <w:lang w:eastAsia="x-none"/>
              </w:rPr>
              <w:t xml:space="preserve">Реконструкция вентсистемы. </w:t>
            </w:r>
            <w:r w:rsidR="00947DDE">
              <w:rPr>
                <w:bCs/>
                <w:noProof/>
                <w:sz w:val="28"/>
                <w:szCs w:val="28"/>
                <w:lang w:eastAsia="x-none"/>
              </w:rPr>
              <w:t>СПК</w:t>
            </w:r>
            <w:r w:rsidR="00D15FDF">
              <w:rPr>
                <w:bCs/>
                <w:noProof/>
                <w:sz w:val="28"/>
                <w:szCs w:val="28"/>
                <w:lang w:eastAsia="x-none"/>
              </w:rPr>
              <w:t>.</w:t>
            </w:r>
            <w:r>
              <w:rPr>
                <w:bCs/>
                <w:noProof/>
                <w:sz w:val="28"/>
                <w:szCs w:val="28"/>
                <w:lang w:eastAsia="x-none"/>
              </w:rPr>
              <w:t xml:space="preserve">  .</w:t>
            </w:r>
            <w:r w:rsidR="00947DDE">
              <w:rPr>
                <w:bCs/>
                <w:noProof/>
                <w:sz w:val="28"/>
                <w:szCs w:val="28"/>
                <w:lang w:eastAsia="x-none"/>
              </w:rPr>
              <w:t>................</w:t>
            </w:r>
            <w:r w:rsidR="00D15FDF">
              <w:rPr>
                <w:bCs/>
                <w:noProof/>
                <w:sz w:val="28"/>
                <w:szCs w:val="28"/>
                <w:lang w:eastAsia="x-none"/>
              </w:rPr>
              <w:t>.</w:t>
            </w:r>
          </w:p>
        </w:tc>
        <w:tc>
          <w:tcPr>
            <w:tcW w:w="709" w:type="dxa"/>
            <w:vAlign w:val="bottom"/>
          </w:tcPr>
          <w:p w:rsidR="00DA5DFB" w:rsidRPr="001E3E06" w:rsidRDefault="00D15FDF">
            <w:pPr>
              <w:rPr>
                <w:bCs/>
                <w:noProof/>
                <w:sz w:val="28"/>
                <w:szCs w:val="28"/>
                <w:lang w:eastAsia="x-none"/>
              </w:rPr>
            </w:pPr>
            <w:r>
              <w:rPr>
                <w:bCs/>
                <w:noProof/>
                <w:sz w:val="28"/>
                <w:szCs w:val="28"/>
                <w:lang w:eastAsia="x-none"/>
              </w:rPr>
              <w:t>6</w:t>
            </w:r>
          </w:p>
        </w:tc>
      </w:tr>
      <w:tr w:rsidR="00DA5DFB" w:rsidRPr="001E3E06" w:rsidTr="00DA5DFB">
        <w:tc>
          <w:tcPr>
            <w:tcW w:w="567" w:type="dxa"/>
          </w:tcPr>
          <w:p w:rsidR="00DA5DFB" w:rsidRPr="001E3E06" w:rsidRDefault="00DA5DFB" w:rsidP="002B003D">
            <w:pPr>
              <w:jc w:val="right"/>
              <w:rPr>
                <w:bCs/>
                <w:noProof/>
                <w:sz w:val="28"/>
                <w:szCs w:val="28"/>
                <w:lang w:eastAsia="x-none"/>
              </w:rPr>
            </w:pPr>
            <w:r>
              <w:rPr>
                <w:bCs/>
                <w:noProof/>
                <w:sz w:val="28"/>
                <w:szCs w:val="28"/>
                <w:lang w:eastAsia="x-none"/>
              </w:rPr>
              <w:t>3</w:t>
            </w:r>
            <w:r w:rsidRPr="001E3E06">
              <w:rPr>
                <w:bCs/>
                <w:noProof/>
                <w:sz w:val="28"/>
                <w:szCs w:val="28"/>
                <w:lang w:eastAsia="x-none"/>
              </w:rPr>
              <w:t>.</w:t>
            </w:r>
          </w:p>
        </w:tc>
        <w:tc>
          <w:tcPr>
            <w:tcW w:w="8222" w:type="dxa"/>
          </w:tcPr>
          <w:p w:rsidR="00DA5DFB" w:rsidRPr="000F7378" w:rsidRDefault="00DA5DFB" w:rsidP="00B550A9">
            <w:pPr>
              <w:rPr>
                <w:bCs/>
                <w:noProof/>
                <w:sz w:val="28"/>
                <w:szCs w:val="28"/>
                <w:lang w:eastAsia="x-none"/>
              </w:rPr>
            </w:pPr>
            <w:r w:rsidRPr="000F7378">
              <w:rPr>
                <w:bCs/>
                <w:noProof/>
                <w:sz w:val="28"/>
                <w:szCs w:val="28"/>
                <w:lang w:eastAsia="x-none"/>
              </w:rPr>
              <w:t>ЛСР №02-0</w:t>
            </w:r>
            <w:r w:rsidR="00B550A9">
              <w:rPr>
                <w:bCs/>
                <w:noProof/>
                <w:sz w:val="28"/>
                <w:szCs w:val="28"/>
                <w:lang w:eastAsia="x-none"/>
              </w:rPr>
              <w:t>3</w:t>
            </w:r>
            <w:r w:rsidRPr="000F7378">
              <w:rPr>
                <w:bCs/>
                <w:noProof/>
                <w:sz w:val="28"/>
                <w:szCs w:val="28"/>
                <w:lang w:eastAsia="x-none"/>
              </w:rPr>
              <w:t>-02(п)</w:t>
            </w:r>
            <w:r>
              <w:rPr>
                <w:bCs/>
                <w:noProof/>
                <w:sz w:val="28"/>
                <w:szCs w:val="28"/>
                <w:lang w:eastAsia="x-none"/>
              </w:rPr>
              <w:t xml:space="preserve"> </w:t>
            </w:r>
            <w:r w:rsidRPr="000F7378">
              <w:rPr>
                <w:bCs/>
                <w:noProof/>
                <w:sz w:val="28"/>
                <w:szCs w:val="28"/>
                <w:lang w:eastAsia="x-none"/>
              </w:rPr>
              <w:t xml:space="preserve">Конструктивные и объемно-планировочные решения. </w:t>
            </w:r>
            <w:r w:rsidR="00B550A9">
              <w:rPr>
                <w:bCs/>
                <w:noProof/>
                <w:sz w:val="28"/>
                <w:szCs w:val="28"/>
                <w:lang w:eastAsia="x-none"/>
              </w:rPr>
              <w:t>СПК</w:t>
            </w:r>
            <w:r w:rsidR="00D15FDF">
              <w:rPr>
                <w:bCs/>
                <w:noProof/>
                <w:sz w:val="28"/>
                <w:szCs w:val="28"/>
                <w:lang w:eastAsia="x-none"/>
              </w:rPr>
              <w:t>.</w:t>
            </w:r>
            <w:r>
              <w:rPr>
                <w:bCs/>
                <w:noProof/>
                <w:sz w:val="28"/>
                <w:szCs w:val="28"/>
                <w:lang w:eastAsia="x-none"/>
              </w:rPr>
              <w:t xml:space="preserve">  .................................................</w:t>
            </w:r>
            <w:r w:rsidR="00B550A9">
              <w:rPr>
                <w:bCs/>
                <w:noProof/>
                <w:sz w:val="28"/>
                <w:szCs w:val="28"/>
                <w:lang w:eastAsia="x-none"/>
              </w:rPr>
              <w:t>.....................</w:t>
            </w:r>
            <w:r>
              <w:rPr>
                <w:bCs/>
                <w:noProof/>
                <w:sz w:val="28"/>
                <w:szCs w:val="28"/>
                <w:lang w:eastAsia="x-none"/>
              </w:rPr>
              <w:t>................</w:t>
            </w:r>
          </w:p>
        </w:tc>
        <w:tc>
          <w:tcPr>
            <w:tcW w:w="709" w:type="dxa"/>
            <w:vAlign w:val="bottom"/>
          </w:tcPr>
          <w:p w:rsidR="00DA5DFB" w:rsidRPr="001E3E06" w:rsidRDefault="00B550A9">
            <w:pPr>
              <w:rPr>
                <w:bCs/>
                <w:noProof/>
                <w:sz w:val="28"/>
                <w:szCs w:val="28"/>
                <w:lang w:eastAsia="x-none"/>
              </w:rPr>
            </w:pPr>
            <w:r>
              <w:rPr>
                <w:bCs/>
                <w:noProof/>
                <w:sz w:val="28"/>
                <w:szCs w:val="28"/>
                <w:lang w:eastAsia="x-none"/>
              </w:rPr>
              <w:t>48</w:t>
            </w:r>
          </w:p>
        </w:tc>
      </w:tr>
      <w:tr w:rsidR="00DA5DFB" w:rsidRPr="001E3E06" w:rsidTr="00DA5DFB">
        <w:tc>
          <w:tcPr>
            <w:tcW w:w="567" w:type="dxa"/>
          </w:tcPr>
          <w:p w:rsidR="00DA5DFB" w:rsidRPr="001E3E06" w:rsidRDefault="00DA5DFB" w:rsidP="002B003D">
            <w:pPr>
              <w:jc w:val="right"/>
              <w:rPr>
                <w:bCs/>
                <w:noProof/>
                <w:sz w:val="28"/>
                <w:szCs w:val="28"/>
                <w:lang w:eastAsia="x-none"/>
              </w:rPr>
            </w:pPr>
            <w:r>
              <w:rPr>
                <w:bCs/>
                <w:noProof/>
                <w:sz w:val="28"/>
                <w:szCs w:val="28"/>
                <w:lang w:eastAsia="x-none"/>
              </w:rPr>
              <w:t>4</w:t>
            </w:r>
            <w:r w:rsidRPr="001E3E06">
              <w:rPr>
                <w:bCs/>
                <w:noProof/>
                <w:sz w:val="28"/>
                <w:szCs w:val="28"/>
                <w:lang w:eastAsia="x-none"/>
              </w:rPr>
              <w:t>.</w:t>
            </w:r>
          </w:p>
        </w:tc>
        <w:tc>
          <w:tcPr>
            <w:tcW w:w="8222" w:type="dxa"/>
          </w:tcPr>
          <w:p w:rsidR="00DA5DFB" w:rsidRPr="000F7378" w:rsidRDefault="00DA5DFB" w:rsidP="00B550A9">
            <w:pPr>
              <w:rPr>
                <w:bCs/>
                <w:noProof/>
                <w:sz w:val="28"/>
                <w:szCs w:val="28"/>
                <w:lang w:eastAsia="x-none"/>
              </w:rPr>
            </w:pPr>
            <w:r w:rsidRPr="000F7378">
              <w:rPr>
                <w:bCs/>
                <w:noProof/>
                <w:sz w:val="28"/>
                <w:szCs w:val="28"/>
                <w:lang w:eastAsia="x-none"/>
              </w:rPr>
              <w:t>ЛСР№02-0</w:t>
            </w:r>
            <w:r w:rsidR="00B550A9">
              <w:rPr>
                <w:bCs/>
                <w:noProof/>
                <w:sz w:val="28"/>
                <w:szCs w:val="28"/>
                <w:lang w:eastAsia="x-none"/>
              </w:rPr>
              <w:t>3</w:t>
            </w:r>
            <w:r w:rsidRPr="000F7378">
              <w:rPr>
                <w:bCs/>
                <w:noProof/>
                <w:sz w:val="28"/>
                <w:szCs w:val="28"/>
                <w:lang w:eastAsia="x-none"/>
              </w:rPr>
              <w:t>-03(п)</w:t>
            </w:r>
            <w:r>
              <w:rPr>
                <w:bCs/>
                <w:noProof/>
                <w:sz w:val="28"/>
                <w:szCs w:val="28"/>
                <w:lang w:eastAsia="x-none"/>
              </w:rPr>
              <w:t xml:space="preserve"> </w:t>
            </w:r>
            <w:r w:rsidRPr="000F7378">
              <w:rPr>
                <w:bCs/>
                <w:noProof/>
                <w:sz w:val="28"/>
                <w:szCs w:val="28"/>
                <w:lang w:eastAsia="x-none"/>
              </w:rPr>
              <w:t xml:space="preserve">Пожарная автоматика вентсистем. </w:t>
            </w:r>
            <w:r w:rsidR="00B550A9">
              <w:rPr>
                <w:bCs/>
                <w:noProof/>
                <w:sz w:val="28"/>
                <w:szCs w:val="28"/>
                <w:lang w:eastAsia="x-none"/>
              </w:rPr>
              <w:t>СПК</w:t>
            </w:r>
            <w:r w:rsidR="00D15FDF">
              <w:rPr>
                <w:bCs/>
                <w:noProof/>
                <w:sz w:val="28"/>
                <w:szCs w:val="28"/>
                <w:lang w:eastAsia="x-none"/>
              </w:rPr>
              <w:t>.</w:t>
            </w:r>
            <w:r>
              <w:rPr>
                <w:bCs/>
                <w:noProof/>
                <w:sz w:val="28"/>
                <w:szCs w:val="28"/>
                <w:lang w:eastAsia="x-none"/>
              </w:rPr>
              <w:t xml:space="preserve">  ...........</w:t>
            </w:r>
          </w:p>
        </w:tc>
        <w:tc>
          <w:tcPr>
            <w:tcW w:w="709" w:type="dxa"/>
            <w:vAlign w:val="bottom"/>
          </w:tcPr>
          <w:p w:rsidR="00DA5DFB" w:rsidRPr="001E3E06" w:rsidRDefault="00B550A9">
            <w:pPr>
              <w:rPr>
                <w:bCs/>
                <w:noProof/>
                <w:sz w:val="28"/>
                <w:szCs w:val="28"/>
                <w:lang w:eastAsia="x-none"/>
              </w:rPr>
            </w:pPr>
            <w:r>
              <w:rPr>
                <w:bCs/>
                <w:noProof/>
                <w:sz w:val="28"/>
                <w:szCs w:val="28"/>
                <w:lang w:eastAsia="x-none"/>
              </w:rPr>
              <w:t>57</w:t>
            </w:r>
          </w:p>
        </w:tc>
      </w:tr>
      <w:tr w:rsidR="00DA5DFB" w:rsidRPr="001E3E06" w:rsidTr="00DA5DFB">
        <w:tc>
          <w:tcPr>
            <w:tcW w:w="567" w:type="dxa"/>
          </w:tcPr>
          <w:p w:rsidR="00DA5DFB" w:rsidRPr="001E3E06" w:rsidRDefault="00DA5DFB" w:rsidP="002B003D">
            <w:pPr>
              <w:jc w:val="right"/>
              <w:rPr>
                <w:bCs/>
                <w:noProof/>
                <w:sz w:val="28"/>
                <w:szCs w:val="28"/>
                <w:lang w:eastAsia="x-none"/>
              </w:rPr>
            </w:pPr>
            <w:r>
              <w:rPr>
                <w:bCs/>
                <w:noProof/>
                <w:sz w:val="28"/>
                <w:szCs w:val="28"/>
                <w:lang w:eastAsia="x-none"/>
              </w:rPr>
              <w:t>5</w:t>
            </w:r>
            <w:r w:rsidRPr="001E3E06">
              <w:rPr>
                <w:bCs/>
                <w:noProof/>
                <w:sz w:val="28"/>
                <w:szCs w:val="28"/>
                <w:lang w:eastAsia="x-none"/>
              </w:rPr>
              <w:t>.</w:t>
            </w:r>
          </w:p>
        </w:tc>
        <w:tc>
          <w:tcPr>
            <w:tcW w:w="8222" w:type="dxa"/>
          </w:tcPr>
          <w:p w:rsidR="00DA5DFB" w:rsidRPr="000F7378" w:rsidRDefault="00DA5DFB" w:rsidP="00B550A9">
            <w:pPr>
              <w:rPr>
                <w:bCs/>
                <w:noProof/>
                <w:sz w:val="28"/>
                <w:szCs w:val="28"/>
                <w:lang w:eastAsia="x-none"/>
              </w:rPr>
            </w:pPr>
            <w:r w:rsidRPr="000F7378">
              <w:rPr>
                <w:bCs/>
                <w:noProof/>
                <w:sz w:val="28"/>
                <w:szCs w:val="28"/>
                <w:lang w:eastAsia="x-none"/>
              </w:rPr>
              <w:t>ЛСР №02-0</w:t>
            </w:r>
            <w:r w:rsidR="00B550A9">
              <w:rPr>
                <w:bCs/>
                <w:noProof/>
                <w:sz w:val="28"/>
                <w:szCs w:val="28"/>
                <w:lang w:eastAsia="x-none"/>
              </w:rPr>
              <w:t>3</w:t>
            </w:r>
            <w:r w:rsidRPr="000F7378">
              <w:rPr>
                <w:bCs/>
                <w:noProof/>
                <w:sz w:val="28"/>
                <w:szCs w:val="28"/>
                <w:lang w:eastAsia="x-none"/>
              </w:rPr>
              <w:t>-04(п)</w:t>
            </w:r>
            <w:r>
              <w:rPr>
                <w:bCs/>
                <w:noProof/>
                <w:sz w:val="28"/>
                <w:szCs w:val="28"/>
                <w:lang w:eastAsia="x-none"/>
              </w:rPr>
              <w:t xml:space="preserve"> </w:t>
            </w:r>
            <w:r w:rsidRPr="000F7378">
              <w:rPr>
                <w:bCs/>
                <w:noProof/>
                <w:sz w:val="28"/>
                <w:szCs w:val="28"/>
                <w:lang w:eastAsia="x-none"/>
              </w:rPr>
              <w:t xml:space="preserve">Демонтаж, приобретение и монтаж электротехнического оборудования и материалов системы электроснабжения. </w:t>
            </w:r>
            <w:r w:rsidR="00B550A9">
              <w:rPr>
                <w:bCs/>
                <w:noProof/>
                <w:sz w:val="28"/>
                <w:szCs w:val="28"/>
                <w:lang w:eastAsia="x-none"/>
              </w:rPr>
              <w:t>СПК</w:t>
            </w:r>
            <w:r w:rsidR="00D15FDF">
              <w:rPr>
                <w:bCs/>
                <w:noProof/>
                <w:sz w:val="28"/>
                <w:szCs w:val="28"/>
                <w:lang w:eastAsia="x-none"/>
              </w:rPr>
              <w:t>.</w:t>
            </w:r>
            <w:r>
              <w:rPr>
                <w:bCs/>
                <w:noProof/>
                <w:sz w:val="28"/>
                <w:szCs w:val="28"/>
                <w:lang w:eastAsia="x-none"/>
              </w:rPr>
              <w:t xml:space="preserve">  ..........................................</w:t>
            </w:r>
            <w:r w:rsidR="00B550A9">
              <w:rPr>
                <w:bCs/>
                <w:noProof/>
                <w:sz w:val="28"/>
                <w:szCs w:val="28"/>
                <w:lang w:eastAsia="x-none"/>
              </w:rPr>
              <w:t>..................</w:t>
            </w:r>
            <w:r>
              <w:rPr>
                <w:bCs/>
                <w:noProof/>
                <w:sz w:val="28"/>
                <w:szCs w:val="28"/>
                <w:lang w:eastAsia="x-none"/>
              </w:rPr>
              <w:t>...</w:t>
            </w:r>
            <w:r w:rsidR="00D15FDF">
              <w:rPr>
                <w:bCs/>
                <w:noProof/>
                <w:sz w:val="28"/>
                <w:szCs w:val="28"/>
                <w:lang w:eastAsia="x-none"/>
              </w:rPr>
              <w:t>.....</w:t>
            </w:r>
            <w:r>
              <w:rPr>
                <w:bCs/>
                <w:noProof/>
                <w:sz w:val="28"/>
                <w:szCs w:val="28"/>
                <w:lang w:eastAsia="x-none"/>
              </w:rPr>
              <w:t>.</w:t>
            </w:r>
          </w:p>
        </w:tc>
        <w:tc>
          <w:tcPr>
            <w:tcW w:w="709" w:type="dxa"/>
            <w:vAlign w:val="bottom"/>
          </w:tcPr>
          <w:p w:rsidR="00DA5DFB" w:rsidRPr="001E3E06" w:rsidRDefault="00B550A9">
            <w:pPr>
              <w:rPr>
                <w:bCs/>
                <w:noProof/>
                <w:sz w:val="28"/>
                <w:szCs w:val="28"/>
                <w:lang w:eastAsia="x-none"/>
              </w:rPr>
            </w:pPr>
            <w:r>
              <w:rPr>
                <w:bCs/>
                <w:noProof/>
                <w:sz w:val="28"/>
                <w:szCs w:val="28"/>
                <w:lang w:eastAsia="x-none"/>
              </w:rPr>
              <w:t>66</w:t>
            </w:r>
          </w:p>
        </w:tc>
      </w:tr>
      <w:tr w:rsidR="00DA5DFB" w:rsidRPr="001E3E06" w:rsidTr="00DA5DFB">
        <w:tc>
          <w:tcPr>
            <w:tcW w:w="567" w:type="dxa"/>
          </w:tcPr>
          <w:p w:rsidR="00DA5DFB" w:rsidRPr="001E3E06" w:rsidRDefault="00DA5DFB" w:rsidP="002B003D">
            <w:pPr>
              <w:jc w:val="right"/>
              <w:rPr>
                <w:bCs/>
                <w:noProof/>
                <w:sz w:val="28"/>
                <w:szCs w:val="28"/>
                <w:lang w:eastAsia="x-none"/>
              </w:rPr>
            </w:pPr>
            <w:r>
              <w:rPr>
                <w:bCs/>
                <w:noProof/>
                <w:sz w:val="28"/>
                <w:szCs w:val="28"/>
                <w:lang w:eastAsia="x-none"/>
              </w:rPr>
              <w:t>6</w:t>
            </w:r>
            <w:r w:rsidRPr="001E3E06">
              <w:rPr>
                <w:bCs/>
                <w:noProof/>
                <w:sz w:val="28"/>
                <w:szCs w:val="28"/>
                <w:lang w:eastAsia="x-none"/>
              </w:rPr>
              <w:t>.</w:t>
            </w:r>
          </w:p>
        </w:tc>
        <w:tc>
          <w:tcPr>
            <w:tcW w:w="8222" w:type="dxa"/>
          </w:tcPr>
          <w:p w:rsidR="00DA5DFB" w:rsidRPr="000F7378" w:rsidRDefault="00DA5DFB" w:rsidP="00B550A9">
            <w:pPr>
              <w:rPr>
                <w:bCs/>
                <w:noProof/>
                <w:sz w:val="28"/>
                <w:szCs w:val="28"/>
                <w:lang w:eastAsia="x-none"/>
              </w:rPr>
            </w:pPr>
            <w:r w:rsidRPr="000F7378">
              <w:rPr>
                <w:bCs/>
                <w:noProof/>
                <w:sz w:val="28"/>
                <w:szCs w:val="28"/>
                <w:lang w:eastAsia="x-none"/>
              </w:rPr>
              <w:t>ЛСР №02-0</w:t>
            </w:r>
            <w:r w:rsidR="00B550A9">
              <w:rPr>
                <w:bCs/>
                <w:noProof/>
                <w:sz w:val="28"/>
                <w:szCs w:val="28"/>
                <w:lang w:eastAsia="x-none"/>
              </w:rPr>
              <w:t>3</w:t>
            </w:r>
            <w:r w:rsidRPr="000F7378">
              <w:rPr>
                <w:bCs/>
                <w:noProof/>
                <w:sz w:val="28"/>
                <w:szCs w:val="28"/>
                <w:lang w:eastAsia="x-none"/>
              </w:rPr>
              <w:t>-05(п)</w:t>
            </w:r>
            <w:r>
              <w:rPr>
                <w:bCs/>
                <w:noProof/>
                <w:sz w:val="28"/>
                <w:szCs w:val="28"/>
                <w:lang w:eastAsia="x-none"/>
              </w:rPr>
              <w:t xml:space="preserve"> </w:t>
            </w:r>
            <w:r w:rsidRPr="000F7378">
              <w:rPr>
                <w:bCs/>
                <w:noProof/>
                <w:sz w:val="28"/>
                <w:szCs w:val="28"/>
                <w:lang w:eastAsia="x-none"/>
              </w:rPr>
              <w:t xml:space="preserve">Приобретение и монтаж кабельных конструкций и материалов для заземления имонтажа. </w:t>
            </w:r>
            <w:r w:rsidR="00B550A9">
              <w:rPr>
                <w:bCs/>
                <w:noProof/>
                <w:sz w:val="28"/>
                <w:szCs w:val="28"/>
                <w:lang w:eastAsia="x-none"/>
              </w:rPr>
              <w:t>СПК</w:t>
            </w:r>
            <w:r w:rsidR="00D15FDF">
              <w:rPr>
                <w:bCs/>
                <w:noProof/>
                <w:sz w:val="28"/>
                <w:szCs w:val="28"/>
                <w:lang w:eastAsia="x-none"/>
              </w:rPr>
              <w:t>.</w:t>
            </w:r>
            <w:r>
              <w:rPr>
                <w:bCs/>
                <w:noProof/>
                <w:sz w:val="28"/>
                <w:szCs w:val="28"/>
                <w:lang w:eastAsia="x-none"/>
              </w:rPr>
              <w:t xml:space="preserve"> ...........</w:t>
            </w:r>
          </w:p>
        </w:tc>
        <w:tc>
          <w:tcPr>
            <w:tcW w:w="709" w:type="dxa"/>
            <w:vAlign w:val="bottom"/>
          </w:tcPr>
          <w:p w:rsidR="00DA5DFB" w:rsidRPr="001E3E06" w:rsidRDefault="00B550A9">
            <w:pPr>
              <w:rPr>
                <w:bCs/>
                <w:noProof/>
                <w:sz w:val="28"/>
                <w:szCs w:val="28"/>
                <w:lang w:eastAsia="x-none"/>
              </w:rPr>
            </w:pPr>
            <w:r>
              <w:rPr>
                <w:bCs/>
                <w:noProof/>
                <w:sz w:val="28"/>
                <w:szCs w:val="28"/>
                <w:lang w:eastAsia="x-none"/>
              </w:rPr>
              <w:t>74</w:t>
            </w:r>
          </w:p>
        </w:tc>
      </w:tr>
      <w:tr w:rsidR="00DA5DFB" w:rsidRPr="001E3E06" w:rsidTr="00DA5DFB">
        <w:tc>
          <w:tcPr>
            <w:tcW w:w="567" w:type="dxa"/>
          </w:tcPr>
          <w:p w:rsidR="00DA5DFB" w:rsidRPr="001E3E06" w:rsidRDefault="00DA5DFB" w:rsidP="002B003D">
            <w:pPr>
              <w:jc w:val="right"/>
              <w:rPr>
                <w:bCs/>
                <w:noProof/>
                <w:sz w:val="28"/>
                <w:szCs w:val="28"/>
                <w:lang w:eastAsia="x-none"/>
              </w:rPr>
            </w:pPr>
            <w:r>
              <w:rPr>
                <w:bCs/>
                <w:noProof/>
                <w:sz w:val="28"/>
                <w:szCs w:val="28"/>
                <w:lang w:eastAsia="x-none"/>
              </w:rPr>
              <w:t>7</w:t>
            </w:r>
            <w:r w:rsidRPr="001E3E06">
              <w:rPr>
                <w:bCs/>
                <w:noProof/>
                <w:sz w:val="28"/>
                <w:szCs w:val="28"/>
                <w:lang w:eastAsia="x-none"/>
              </w:rPr>
              <w:t>.</w:t>
            </w:r>
          </w:p>
        </w:tc>
        <w:tc>
          <w:tcPr>
            <w:tcW w:w="8222" w:type="dxa"/>
          </w:tcPr>
          <w:p w:rsidR="00DA5DFB" w:rsidRPr="000F7378" w:rsidRDefault="00DA5DFB" w:rsidP="00B550A9">
            <w:pPr>
              <w:rPr>
                <w:bCs/>
                <w:noProof/>
                <w:sz w:val="28"/>
                <w:szCs w:val="28"/>
                <w:lang w:eastAsia="x-none"/>
              </w:rPr>
            </w:pPr>
            <w:r w:rsidRPr="000F7378">
              <w:rPr>
                <w:bCs/>
                <w:noProof/>
                <w:sz w:val="28"/>
                <w:szCs w:val="28"/>
                <w:lang w:eastAsia="x-none"/>
              </w:rPr>
              <w:t>ЛСР №02-0</w:t>
            </w:r>
            <w:r w:rsidR="00B550A9">
              <w:rPr>
                <w:bCs/>
                <w:noProof/>
                <w:sz w:val="28"/>
                <w:szCs w:val="28"/>
                <w:lang w:eastAsia="x-none"/>
              </w:rPr>
              <w:t>3</w:t>
            </w:r>
            <w:r w:rsidRPr="000F7378">
              <w:rPr>
                <w:bCs/>
                <w:noProof/>
                <w:sz w:val="28"/>
                <w:szCs w:val="28"/>
                <w:lang w:eastAsia="x-none"/>
              </w:rPr>
              <w:t>-06(п)</w:t>
            </w:r>
            <w:r>
              <w:rPr>
                <w:bCs/>
                <w:noProof/>
                <w:sz w:val="28"/>
                <w:szCs w:val="28"/>
                <w:lang w:eastAsia="x-none"/>
              </w:rPr>
              <w:t xml:space="preserve"> </w:t>
            </w:r>
            <w:r w:rsidRPr="000F7378">
              <w:rPr>
                <w:bCs/>
                <w:noProof/>
                <w:sz w:val="28"/>
                <w:szCs w:val="28"/>
                <w:lang w:eastAsia="x-none"/>
              </w:rPr>
              <w:t xml:space="preserve">Демонтаж, приобретение и монтаж электротехнического оборудования и материалов системы управления. </w:t>
            </w:r>
            <w:r w:rsidR="00B550A9">
              <w:rPr>
                <w:bCs/>
                <w:noProof/>
                <w:sz w:val="28"/>
                <w:szCs w:val="28"/>
                <w:lang w:eastAsia="x-none"/>
              </w:rPr>
              <w:t>СПК</w:t>
            </w:r>
            <w:r w:rsidR="00D15FDF">
              <w:rPr>
                <w:bCs/>
                <w:noProof/>
                <w:sz w:val="28"/>
                <w:szCs w:val="28"/>
                <w:lang w:eastAsia="x-none"/>
              </w:rPr>
              <w:t>.</w:t>
            </w:r>
            <w:r>
              <w:rPr>
                <w:bCs/>
                <w:noProof/>
                <w:sz w:val="28"/>
                <w:szCs w:val="28"/>
                <w:lang w:eastAsia="x-none"/>
              </w:rPr>
              <w:t xml:space="preserve">  ...............</w:t>
            </w:r>
            <w:r w:rsidR="00D15FDF">
              <w:rPr>
                <w:bCs/>
                <w:noProof/>
                <w:sz w:val="28"/>
                <w:szCs w:val="28"/>
                <w:lang w:eastAsia="x-none"/>
              </w:rPr>
              <w:t>.</w:t>
            </w:r>
            <w:r>
              <w:rPr>
                <w:bCs/>
                <w:noProof/>
                <w:sz w:val="28"/>
                <w:szCs w:val="28"/>
                <w:lang w:eastAsia="x-none"/>
              </w:rPr>
              <w:t>.....................................</w:t>
            </w:r>
            <w:r w:rsidR="00B550A9">
              <w:rPr>
                <w:bCs/>
                <w:noProof/>
                <w:sz w:val="28"/>
                <w:szCs w:val="28"/>
                <w:lang w:eastAsia="x-none"/>
              </w:rPr>
              <w:t>...................</w:t>
            </w:r>
            <w:r>
              <w:rPr>
                <w:bCs/>
                <w:noProof/>
                <w:sz w:val="28"/>
                <w:szCs w:val="28"/>
                <w:lang w:eastAsia="x-none"/>
              </w:rPr>
              <w:t>.........</w:t>
            </w:r>
          </w:p>
        </w:tc>
        <w:tc>
          <w:tcPr>
            <w:tcW w:w="709" w:type="dxa"/>
            <w:vAlign w:val="bottom"/>
          </w:tcPr>
          <w:p w:rsidR="00DA5DFB" w:rsidRPr="001E3E06" w:rsidRDefault="00B550A9">
            <w:pPr>
              <w:rPr>
                <w:bCs/>
                <w:noProof/>
                <w:sz w:val="28"/>
                <w:szCs w:val="28"/>
                <w:lang w:eastAsia="x-none"/>
              </w:rPr>
            </w:pPr>
            <w:r>
              <w:rPr>
                <w:bCs/>
                <w:noProof/>
                <w:sz w:val="28"/>
                <w:szCs w:val="28"/>
                <w:lang w:eastAsia="x-none"/>
              </w:rPr>
              <w:t>81</w:t>
            </w:r>
          </w:p>
        </w:tc>
      </w:tr>
      <w:tr w:rsidR="00DA5DFB" w:rsidRPr="001E3E06" w:rsidTr="00DA5DFB">
        <w:tc>
          <w:tcPr>
            <w:tcW w:w="567" w:type="dxa"/>
          </w:tcPr>
          <w:p w:rsidR="00DA5DFB" w:rsidRPr="001E3E06" w:rsidRDefault="00DA5DFB" w:rsidP="002B003D">
            <w:pPr>
              <w:jc w:val="right"/>
              <w:rPr>
                <w:bCs/>
                <w:noProof/>
                <w:sz w:val="28"/>
                <w:szCs w:val="28"/>
                <w:lang w:eastAsia="x-none"/>
              </w:rPr>
            </w:pPr>
            <w:r>
              <w:rPr>
                <w:bCs/>
                <w:noProof/>
                <w:sz w:val="28"/>
                <w:szCs w:val="28"/>
                <w:lang w:eastAsia="x-none"/>
              </w:rPr>
              <w:t>8</w:t>
            </w:r>
            <w:r w:rsidRPr="001E3E06">
              <w:rPr>
                <w:bCs/>
                <w:noProof/>
                <w:sz w:val="28"/>
                <w:szCs w:val="28"/>
                <w:lang w:eastAsia="x-none"/>
              </w:rPr>
              <w:t>.</w:t>
            </w:r>
          </w:p>
        </w:tc>
        <w:tc>
          <w:tcPr>
            <w:tcW w:w="8222" w:type="dxa"/>
          </w:tcPr>
          <w:p w:rsidR="00DA5DFB" w:rsidRPr="000F7378" w:rsidRDefault="00DA5DFB" w:rsidP="00B550A9">
            <w:pPr>
              <w:rPr>
                <w:bCs/>
                <w:noProof/>
                <w:sz w:val="28"/>
                <w:szCs w:val="28"/>
                <w:lang w:eastAsia="x-none"/>
              </w:rPr>
            </w:pPr>
            <w:proofErr w:type="gramStart"/>
            <w:r w:rsidRPr="000F7378">
              <w:rPr>
                <w:bCs/>
                <w:noProof/>
                <w:sz w:val="28"/>
                <w:szCs w:val="28"/>
                <w:lang w:eastAsia="x-none"/>
              </w:rPr>
              <w:t>ЛС №09-0</w:t>
            </w:r>
            <w:r w:rsidR="00B550A9">
              <w:rPr>
                <w:bCs/>
                <w:noProof/>
                <w:sz w:val="28"/>
                <w:szCs w:val="28"/>
                <w:lang w:eastAsia="x-none"/>
              </w:rPr>
              <w:t>3</w:t>
            </w:r>
            <w:r w:rsidRPr="000F7378">
              <w:rPr>
                <w:bCs/>
                <w:noProof/>
                <w:sz w:val="28"/>
                <w:szCs w:val="28"/>
                <w:lang w:eastAsia="x-none"/>
              </w:rPr>
              <w:t>(п)</w:t>
            </w:r>
            <w:r>
              <w:rPr>
                <w:bCs/>
                <w:noProof/>
                <w:sz w:val="28"/>
                <w:szCs w:val="28"/>
                <w:lang w:eastAsia="x-none"/>
              </w:rPr>
              <w:t xml:space="preserve"> </w:t>
            </w:r>
            <w:r w:rsidRPr="000F7378">
              <w:rPr>
                <w:bCs/>
                <w:noProof/>
                <w:sz w:val="28"/>
                <w:szCs w:val="28"/>
                <w:lang w:eastAsia="x-none"/>
              </w:rPr>
              <w:t>Пуско-наладочные работы верхнего уровня АСУ ЦНСиК (ВО) при интеграции вентиляционного оборудования.</w:t>
            </w:r>
            <w:proofErr w:type="gramEnd"/>
            <w:r w:rsidRPr="000F7378">
              <w:rPr>
                <w:bCs/>
                <w:noProof/>
                <w:sz w:val="28"/>
                <w:szCs w:val="28"/>
                <w:lang w:eastAsia="x-none"/>
              </w:rPr>
              <w:t xml:space="preserve"> </w:t>
            </w:r>
            <w:r w:rsidR="00B550A9">
              <w:rPr>
                <w:bCs/>
                <w:noProof/>
                <w:sz w:val="28"/>
                <w:szCs w:val="28"/>
                <w:lang w:eastAsia="x-none"/>
              </w:rPr>
              <w:t>СПК</w:t>
            </w:r>
            <w:r w:rsidR="00D15FDF">
              <w:rPr>
                <w:bCs/>
                <w:noProof/>
                <w:sz w:val="28"/>
                <w:szCs w:val="28"/>
                <w:lang w:eastAsia="x-none"/>
              </w:rPr>
              <w:t>.</w:t>
            </w:r>
            <w:r>
              <w:rPr>
                <w:bCs/>
                <w:noProof/>
                <w:sz w:val="28"/>
                <w:szCs w:val="28"/>
                <w:lang w:eastAsia="x-none"/>
              </w:rPr>
              <w:t xml:space="preserve">  .........................................................</w:t>
            </w:r>
            <w:r w:rsidR="00D15FDF">
              <w:rPr>
                <w:bCs/>
                <w:noProof/>
                <w:sz w:val="28"/>
                <w:szCs w:val="28"/>
                <w:lang w:eastAsia="x-none"/>
              </w:rPr>
              <w:t>..</w:t>
            </w:r>
            <w:r>
              <w:rPr>
                <w:bCs/>
                <w:noProof/>
                <w:sz w:val="28"/>
                <w:szCs w:val="28"/>
                <w:lang w:eastAsia="x-none"/>
              </w:rPr>
              <w:t>........</w:t>
            </w:r>
            <w:r w:rsidR="00B550A9">
              <w:rPr>
                <w:bCs/>
                <w:noProof/>
                <w:sz w:val="28"/>
                <w:szCs w:val="28"/>
                <w:lang w:eastAsia="x-none"/>
              </w:rPr>
              <w:t>..................</w:t>
            </w:r>
            <w:r>
              <w:rPr>
                <w:bCs/>
                <w:noProof/>
                <w:sz w:val="28"/>
                <w:szCs w:val="28"/>
                <w:lang w:eastAsia="x-none"/>
              </w:rPr>
              <w:t>..................</w:t>
            </w:r>
          </w:p>
        </w:tc>
        <w:tc>
          <w:tcPr>
            <w:tcW w:w="709" w:type="dxa"/>
            <w:vAlign w:val="bottom"/>
          </w:tcPr>
          <w:p w:rsidR="00DA5DFB" w:rsidRPr="001E3E06" w:rsidRDefault="00B550A9">
            <w:pPr>
              <w:rPr>
                <w:bCs/>
                <w:noProof/>
                <w:sz w:val="28"/>
                <w:szCs w:val="28"/>
                <w:lang w:eastAsia="x-none"/>
              </w:rPr>
            </w:pPr>
            <w:r>
              <w:rPr>
                <w:bCs/>
                <w:noProof/>
                <w:sz w:val="28"/>
                <w:szCs w:val="28"/>
                <w:lang w:eastAsia="x-none"/>
              </w:rPr>
              <w:t>89</w:t>
            </w:r>
          </w:p>
        </w:tc>
      </w:tr>
      <w:tr w:rsidR="00DA5DFB" w:rsidRPr="001E3E06" w:rsidTr="00DA5DFB">
        <w:tc>
          <w:tcPr>
            <w:tcW w:w="567" w:type="dxa"/>
          </w:tcPr>
          <w:p w:rsidR="00DA5DFB" w:rsidRPr="001E3E06" w:rsidRDefault="00947DDE" w:rsidP="002B003D">
            <w:pPr>
              <w:jc w:val="right"/>
              <w:rPr>
                <w:bCs/>
                <w:noProof/>
                <w:sz w:val="28"/>
                <w:szCs w:val="28"/>
                <w:lang w:eastAsia="x-none"/>
              </w:rPr>
            </w:pPr>
            <w:r>
              <w:rPr>
                <w:bCs/>
                <w:noProof/>
                <w:sz w:val="28"/>
                <w:szCs w:val="28"/>
                <w:lang w:eastAsia="x-none"/>
              </w:rPr>
              <w:t>9.</w:t>
            </w:r>
          </w:p>
        </w:tc>
        <w:tc>
          <w:tcPr>
            <w:tcW w:w="8222" w:type="dxa"/>
          </w:tcPr>
          <w:p w:rsidR="00DA5DFB" w:rsidRPr="000F7378" w:rsidRDefault="00947DDE" w:rsidP="002B003D">
            <w:pPr>
              <w:rPr>
                <w:bCs/>
                <w:noProof/>
                <w:sz w:val="28"/>
                <w:szCs w:val="28"/>
                <w:lang w:eastAsia="x-none"/>
              </w:rPr>
            </w:pPr>
            <w:r>
              <w:rPr>
                <w:bCs/>
                <w:noProof/>
                <w:sz w:val="28"/>
                <w:szCs w:val="28"/>
                <w:lang w:eastAsia="x-none"/>
              </w:rPr>
              <w:t>Приложение 1. Прайсы. .......................................................................</w:t>
            </w:r>
          </w:p>
        </w:tc>
        <w:tc>
          <w:tcPr>
            <w:tcW w:w="709" w:type="dxa"/>
            <w:vAlign w:val="bottom"/>
          </w:tcPr>
          <w:p w:rsidR="00DA5DFB" w:rsidRPr="001E3E06" w:rsidRDefault="00B550A9">
            <w:pPr>
              <w:rPr>
                <w:bCs/>
                <w:noProof/>
                <w:sz w:val="28"/>
                <w:szCs w:val="28"/>
                <w:lang w:eastAsia="x-none"/>
              </w:rPr>
            </w:pPr>
            <w:r>
              <w:rPr>
                <w:bCs/>
                <w:noProof/>
                <w:sz w:val="28"/>
                <w:szCs w:val="28"/>
                <w:lang w:eastAsia="x-none"/>
              </w:rPr>
              <w:t>92</w:t>
            </w:r>
            <w:bookmarkStart w:id="1" w:name="_GoBack"/>
            <w:bookmarkEnd w:id="1"/>
          </w:p>
        </w:tc>
      </w:tr>
      <w:tr w:rsidR="00DA5DFB" w:rsidRPr="001E3E06" w:rsidTr="00DA5DFB">
        <w:tc>
          <w:tcPr>
            <w:tcW w:w="567" w:type="dxa"/>
          </w:tcPr>
          <w:p w:rsidR="00DA5DFB" w:rsidRPr="001E3E06" w:rsidRDefault="00DA5DFB">
            <w:pPr>
              <w:jc w:val="right"/>
              <w:rPr>
                <w:bCs/>
                <w:noProof/>
                <w:sz w:val="28"/>
                <w:szCs w:val="28"/>
                <w:lang w:eastAsia="x-none"/>
              </w:rPr>
            </w:pPr>
          </w:p>
        </w:tc>
        <w:tc>
          <w:tcPr>
            <w:tcW w:w="8222" w:type="dxa"/>
          </w:tcPr>
          <w:p w:rsidR="00DA5DFB" w:rsidRPr="000F7378" w:rsidRDefault="00DA5DFB">
            <w:pPr>
              <w:rPr>
                <w:bCs/>
                <w:noProof/>
                <w:sz w:val="28"/>
                <w:szCs w:val="28"/>
                <w:lang w:eastAsia="x-none"/>
              </w:rPr>
            </w:pPr>
          </w:p>
        </w:tc>
        <w:tc>
          <w:tcPr>
            <w:tcW w:w="709" w:type="dxa"/>
            <w:vAlign w:val="bottom"/>
          </w:tcPr>
          <w:p w:rsidR="00DA5DFB" w:rsidRPr="001E3E06" w:rsidRDefault="00DA5DFB">
            <w:pPr>
              <w:rPr>
                <w:bCs/>
                <w:noProof/>
                <w:sz w:val="28"/>
                <w:szCs w:val="28"/>
                <w:lang w:eastAsia="x-none"/>
              </w:rPr>
            </w:pPr>
          </w:p>
        </w:tc>
      </w:tr>
      <w:tr w:rsidR="00DA5DFB" w:rsidRPr="001E3E06" w:rsidTr="00DA5DFB">
        <w:tc>
          <w:tcPr>
            <w:tcW w:w="567" w:type="dxa"/>
          </w:tcPr>
          <w:p w:rsidR="00DA5DFB" w:rsidRPr="001E3E06" w:rsidRDefault="00DA5DFB">
            <w:pPr>
              <w:jc w:val="right"/>
              <w:rPr>
                <w:bCs/>
                <w:noProof/>
                <w:sz w:val="28"/>
                <w:szCs w:val="28"/>
                <w:lang w:eastAsia="x-none"/>
              </w:rPr>
            </w:pPr>
          </w:p>
        </w:tc>
        <w:tc>
          <w:tcPr>
            <w:tcW w:w="8222" w:type="dxa"/>
          </w:tcPr>
          <w:p w:rsidR="00DA5DFB" w:rsidRPr="000F7378" w:rsidRDefault="00DA5DFB" w:rsidP="00B65B70">
            <w:pPr>
              <w:rPr>
                <w:bCs/>
                <w:noProof/>
                <w:sz w:val="28"/>
                <w:szCs w:val="28"/>
                <w:lang w:eastAsia="x-none"/>
              </w:rPr>
            </w:pPr>
          </w:p>
        </w:tc>
        <w:tc>
          <w:tcPr>
            <w:tcW w:w="709" w:type="dxa"/>
            <w:vAlign w:val="bottom"/>
          </w:tcPr>
          <w:p w:rsidR="00DA5DFB" w:rsidRPr="001E3E06" w:rsidRDefault="00DA5DFB">
            <w:pPr>
              <w:rPr>
                <w:bCs/>
                <w:noProof/>
                <w:sz w:val="28"/>
                <w:szCs w:val="28"/>
                <w:lang w:eastAsia="x-none"/>
              </w:rPr>
            </w:pPr>
          </w:p>
        </w:tc>
      </w:tr>
      <w:tr w:rsidR="00DA5DFB" w:rsidRPr="001E3E06" w:rsidTr="00DA5DFB">
        <w:tc>
          <w:tcPr>
            <w:tcW w:w="567" w:type="dxa"/>
          </w:tcPr>
          <w:p w:rsidR="00DA5DFB" w:rsidRPr="001E3E06" w:rsidRDefault="00DA5DFB">
            <w:pPr>
              <w:jc w:val="right"/>
              <w:rPr>
                <w:bCs/>
                <w:noProof/>
                <w:sz w:val="28"/>
                <w:szCs w:val="28"/>
                <w:lang w:eastAsia="x-none"/>
              </w:rPr>
            </w:pPr>
          </w:p>
        </w:tc>
        <w:tc>
          <w:tcPr>
            <w:tcW w:w="8222" w:type="dxa"/>
          </w:tcPr>
          <w:p w:rsidR="00DA5DFB" w:rsidRPr="000F7378" w:rsidRDefault="00DA5DFB" w:rsidP="00B65B70">
            <w:pPr>
              <w:rPr>
                <w:bCs/>
                <w:noProof/>
                <w:sz w:val="28"/>
                <w:szCs w:val="28"/>
                <w:lang w:eastAsia="x-none"/>
              </w:rPr>
            </w:pPr>
          </w:p>
        </w:tc>
        <w:tc>
          <w:tcPr>
            <w:tcW w:w="709" w:type="dxa"/>
            <w:vAlign w:val="bottom"/>
          </w:tcPr>
          <w:p w:rsidR="00DA5DFB" w:rsidRPr="001E3E06" w:rsidRDefault="00DA5DFB">
            <w:pPr>
              <w:rPr>
                <w:bCs/>
                <w:noProof/>
                <w:sz w:val="28"/>
                <w:szCs w:val="28"/>
                <w:lang w:eastAsia="x-none"/>
              </w:rPr>
            </w:pPr>
          </w:p>
        </w:tc>
      </w:tr>
      <w:tr w:rsidR="00DA5DFB" w:rsidRPr="001E3E06" w:rsidTr="00DA5DFB">
        <w:tc>
          <w:tcPr>
            <w:tcW w:w="567" w:type="dxa"/>
          </w:tcPr>
          <w:p w:rsidR="00DA5DFB" w:rsidRPr="001E3E06" w:rsidRDefault="00DA5DFB">
            <w:pPr>
              <w:jc w:val="right"/>
              <w:rPr>
                <w:bCs/>
                <w:noProof/>
                <w:sz w:val="28"/>
                <w:szCs w:val="28"/>
                <w:lang w:eastAsia="x-none"/>
              </w:rPr>
            </w:pPr>
          </w:p>
        </w:tc>
        <w:tc>
          <w:tcPr>
            <w:tcW w:w="8222" w:type="dxa"/>
          </w:tcPr>
          <w:p w:rsidR="00DA5DFB" w:rsidRPr="000F7378" w:rsidRDefault="00DA5DFB" w:rsidP="000F7378">
            <w:pPr>
              <w:rPr>
                <w:bCs/>
                <w:noProof/>
                <w:sz w:val="28"/>
                <w:szCs w:val="28"/>
                <w:lang w:eastAsia="x-none"/>
              </w:rPr>
            </w:pPr>
          </w:p>
        </w:tc>
        <w:tc>
          <w:tcPr>
            <w:tcW w:w="709" w:type="dxa"/>
            <w:vAlign w:val="bottom"/>
          </w:tcPr>
          <w:p w:rsidR="00DA5DFB" w:rsidRPr="001E3E06" w:rsidRDefault="00DA5DFB">
            <w:pPr>
              <w:rPr>
                <w:bCs/>
                <w:noProof/>
                <w:sz w:val="28"/>
                <w:szCs w:val="28"/>
                <w:lang w:eastAsia="x-none"/>
              </w:rPr>
            </w:pPr>
          </w:p>
        </w:tc>
      </w:tr>
      <w:tr w:rsidR="00DA5DFB" w:rsidRPr="001E3E06" w:rsidTr="000F7378">
        <w:tc>
          <w:tcPr>
            <w:tcW w:w="567" w:type="dxa"/>
          </w:tcPr>
          <w:p w:rsidR="00DA5DFB" w:rsidRPr="001E3E06" w:rsidRDefault="00DA5DFB">
            <w:pPr>
              <w:jc w:val="right"/>
              <w:rPr>
                <w:bCs/>
                <w:noProof/>
                <w:sz w:val="28"/>
                <w:szCs w:val="28"/>
                <w:lang w:eastAsia="x-none"/>
              </w:rPr>
            </w:pPr>
          </w:p>
        </w:tc>
        <w:tc>
          <w:tcPr>
            <w:tcW w:w="8222" w:type="dxa"/>
          </w:tcPr>
          <w:p w:rsidR="00DA5DFB" w:rsidRPr="001E3E06" w:rsidRDefault="00DA5DFB">
            <w:pPr>
              <w:rPr>
                <w:bCs/>
                <w:noProof/>
                <w:sz w:val="28"/>
                <w:szCs w:val="28"/>
                <w:highlight w:val="yellow"/>
                <w:lang w:eastAsia="x-none"/>
              </w:rPr>
            </w:pPr>
          </w:p>
        </w:tc>
        <w:tc>
          <w:tcPr>
            <w:tcW w:w="709" w:type="dxa"/>
            <w:vAlign w:val="bottom"/>
          </w:tcPr>
          <w:p w:rsidR="00DA5DFB" w:rsidRPr="001E3E06" w:rsidRDefault="00DA5DFB">
            <w:pPr>
              <w:rPr>
                <w:bCs/>
                <w:noProof/>
                <w:sz w:val="28"/>
                <w:szCs w:val="28"/>
                <w:lang w:eastAsia="x-none"/>
              </w:rPr>
            </w:pPr>
          </w:p>
        </w:tc>
      </w:tr>
    </w:tbl>
    <w:p w:rsidR="00036FEE" w:rsidRDefault="00036FEE" w:rsidP="00036FEE">
      <w:pPr>
        <w:rPr>
          <w:b/>
          <w:bCs/>
          <w:noProof/>
          <w:sz w:val="24"/>
          <w:szCs w:val="24"/>
          <w:lang w:eastAsia="x-none"/>
        </w:rPr>
      </w:pPr>
    </w:p>
    <w:p w:rsidR="00036FEE" w:rsidRDefault="00036FEE" w:rsidP="00036FEE">
      <w:pPr>
        <w:rPr>
          <w:lang w:eastAsia="en-US"/>
        </w:rPr>
      </w:pPr>
    </w:p>
    <w:p w:rsidR="00036FEE" w:rsidRDefault="00036FEE" w:rsidP="00036FEE">
      <w:pPr>
        <w:jc w:val="center"/>
      </w:pPr>
    </w:p>
    <w:p w:rsidR="000A7135" w:rsidRPr="00706B53" w:rsidRDefault="00036FEE" w:rsidP="00036FEE">
      <w:pPr>
        <w:spacing w:line="360" w:lineRule="auto"/>
        <w:ind w:left="360" w:right="228" w:firstLine="513"/>
        <w:jc w:val="center"/>
        <w:rPr>
          <w:sz w:val="24"/>
          <w:szCs w:val="24"/>
        </w:rPr>
      </w:pPr>
      <w:r>
        <w:br w:type="page"/>
      </w:r>
    </w:p>
    <w:p w:rsidR="006A1DC9" w:rsidRPr="00706B53" w:rsidRDefault="00947DDE" w:rsidP="00DA5DFB">
      <w:pPr>
        <w:ind w:left="142"/>
      </w:pP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0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1320"/>
            <wp:effectExtent l="0" t="0" r="1270" b="508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02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1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03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04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05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06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07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08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09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10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11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12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13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14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15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16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17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18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19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20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21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22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23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309" name="Рисунок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24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310" name="Рисунок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25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311" name="Рисунок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26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312" name="Рисунок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27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313" name="Рисунок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28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314" name="Рисунок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29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315" name="Рисунок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30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316" name="Рисунок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31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317" name="Рисунок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32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318" name="Рисунок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33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319" name="Рисунок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34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35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161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36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37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38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39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165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40.jp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41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42.jp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16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43.jp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89415"/>
            <wp:effectExtent l="0" t="0" r="1270" b="6985"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44.jpg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89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45.jp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46.jp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47.jpg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17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48.jp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174" name="Рисунок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49.jpg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50.jp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51.jp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177" name="Рисунок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52.jp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87510"/>
            <wp:effectExtent l="0" t="0" r="1270" b="8890"/>
            <wp:docPr id="178" name="Рисунок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53.jpg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87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179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54.jpg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180" name="Рисунок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55.jpg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181" name="Рисунок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56.jpg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182" name="Рисунок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57.jpg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183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58.jpg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184" name="Рисунок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59.jpg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185" name="Рисунок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60.jpg"/>
                    <pic:cNvPicPr/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186" name="Рисунок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61.jpg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4495"/>
            <wp:effectExtent l="0" t="0" r="1270" b="1905"/>
            <wp:docPr id="187" name="Рисунок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62.jpg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4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63.jpg"/>
                    <pic:cNvPicPr/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320" name="Рисунок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64.jpg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321" name="Рисунок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65.jpg"/>
                    <pic:cNvPicPr/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322" name="Рисунок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66.jpg"/>
                    <pic:cNvPicPr/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323" name="Рисунок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67.jpg"/>
                    <pic:cNvPicPr/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324" name="Рисунок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68.jpg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325" name="Рисунок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69.jpg"/>
                    <pic:cNvPicPr/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0050"/>
            <wp:effectExtent l="0" t="0" r="1270" b="6350"/>
            <wp:docPr id="326" name="Рисунок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70.jpg"/>
                    <pic:cNvPicPr/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327" name="Рисунок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71.jpg"/>
                    <pic:cNvPicPr/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328" name="Рисунок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72.jpg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329" name="Рисунок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73.jpg"/>
                    <pic:cNvPicPr/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330" name="Рисунок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74.jpg"/>
                    <pic:cNvPicPr/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331" name="Рисунок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75.jpg"/>
                    <pic:cNvPicPr/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332" name="Рисунок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76.jpg"/>
                    <pic:cNvPicPr/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3860"/>
            <wp:effectExtent l="0" t="0" r="1270" b="2540"/>
            <wp:docPr id="333" name="Рисунок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77.jpg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334" name="Рисунок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78.jpg"/>
                    <pic:cNvPicPr/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335" name="Рисунок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79.jpg"/>
                    <pic:cNvPicPr/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336" name="Рисунок 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80.jpg"/>
                    <pic:cNvPicPr/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337" name="Рисунок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81.jpg"/>
                    <pic:cNvPicPr/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338" name="Рисунок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82.jpg"/>
                    <pic:cNvPicPr/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339" name="Рисунок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83.jpg"/>
                    <pic:cNvPicPr/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340" name="Рисунок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84.jpg"/>
                    <pic:cNvPicPr/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1955"/>
            <wp:effectExtent l="0" t="0" r="1270" b="4445"/>
            <wp:docPr id="341" name="Рисунок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85.jpg"/>
                    <pic:cNvPicPr/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1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342" name="Рисунок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86.jpg"/>
                    <pic:cNvPicPr/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2590"/>
            <wp:effectExtent l="0" t="0" r="1270" b="3810"/>
            <wp:docPr id="343" name="Рисунок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87.jpg"/>
                    <pic:cNvPicPr/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570980" cy="9290050"/>
            <wp:effectExtent l="0" t="0" r="1270" b="6350"/>
            <wp:docPr id="344" name="Рисунок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3 Здание СПК. Том 23_Страница_88.jpg"/>
                    <pic:cNvPicPr/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929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2385" w:rsidRDefault="00D92385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Pr="00947DDE" w:rsidRDefault="00947DDE" w:rsidP="00947DDE">
      <w:pPr>
        <w:tabs>
          <w:tab w:val="left" w:pos="993"/>
          <w:tab w:val="left" w:pos="9923"/>
          <w:tab w:val="right" w:pos="10206"/>
        </w:tabs>
        <w:spacing w:before="120" w:after="120"/>
        <w:ind w:left="993" w:right="425"/>
        <w:jc w:val="center"/>
        <w:outlineLvl w:val="0"/>
        <w:rPr>
          <w:b/>
          <w:bCs/>
          <w:noProof/>
          <w:sz w:val="28"/>
          <w:szCs w:val="28"/>
        </w:rPr>
      </w:pPr>
      <w:r w:rsidRPr="00947DDE">
        <w:rPr>
          <w:b/>
          <w:bCs/>
          <w:noProof/>
          <w:sz w:val="28"/>
          <w:szCs w:val="28"/>
        </w:rPr>
        <w:t>ПРИЛОЖЕНИЕ 1</w:t>
      </w:r>
      <w:r>
        <w:rPr>
          <w:b/>
          <w:bCs/>
          <w:noProof/>
          <w:sz w:val="28"/>
          <w:szCs w:val="28"/>
        </w:rPr>
        <w:t>.</w:t>
      </w:r>
    </w:p>
    <w:p w:rsidR="00947DDE" w:rsidRPr="00947DDE" w:rsidRDefault="00947DDE" w:rsidP="00947DDE">
      <w:pPr>
        <w:tabs>
          <w:tab w:val="left" w:pos="993"/>
          <w:tab w:val="left" w:pos="9923"/>
          <w:tab w:val="right" w:pos="10206"/>
        </w:tabs>
        <w:spacing w:before="120" w:after="120"/>
        <w:ind w:left="993" w:right="425"/>
        <w:jc w:val="center"/>
        <w:outlineLvl w:val="0"/>
        <w:rPr>
          <w:b/>
          <w:bCs/>
          <w:noProof/>
          <w:sz w:val="28"/>
          <w:szCs w:val="28"/>
        </w:rPr>
      </w:pPr>
      <w:r w:rsidRPr="00947DDE">
        <w:rPr>
          <w:b/>
          <w:bCs/>
          <w:noProof/>
          <w:sz w:val="28"/>
          <w:szCs w:val="28"/>
        </w:rPr>
        <w:t>ПРАЙСЫ</w:t>
      </w: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7F19BA" w:rsidRDefault="00947DDE" w:rsidP="00127582">
      <w:pPr>
        <w:pStyle w:val="aff6"/>
        <w:spacing w:after="0" w:line="264" w:lineRule="auto"/>
        <w:ind w:right="142" w:firstLine="0"/>
        <w:rPr>
          <w:noProof/>
          <w:sz w:val="23"/>
          <w:szCs w:val="23"/>
        </w:rPr>
      </w:pPr>
      <w:r>
        <w:rPr>
          <w:noProof/>
          <w:sz w:val="23"/>
          <w:szCs w:val="23"/>
        </w:rPr>
        <w:lastRenderedPageBreak/>
        <w:drawing>
          <wp:inline distT="0" distB="0" distL="0" distR="0">
            <wp:extent cx="6217127" cy="8791575"/>
            <wp:effectExtent l="0" t="0" r="0" b="0"/>
            <wp:docPr id="345" name="Рисунок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01.jpg"/>
                    <pic:cNvPicPr/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215926" cy="8789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19BA" w:rsidRDefault="00947DDE" w:rsidP="00127582">
      <w:pPr>
        <w:pStyle w:val="aff6"/>
        <w:spacing w:after="0" w:line="264" w:lineRule="auto"/>
        <w:ind w:right="142" w:firstLine="0"/>
        <w:rPr>
          <w:noProof/>
          <w:sz w:val="23"/>
          <w:szCs w:val="23"/>
        </w:rPr>
      </w:pPr>
      <w:r>
        <w:rPr>
          <w:noProof/>
          <w:sz w:val="23"/>
          <w:szCs w:val="23"/>
        </w:rPr>
        <w:lastRenderedPageBreak/>
        <w:drawing>
          <wp:inline distT="0" distB="0" distL="0" distR="0">
            <wp:extent cx="5257800" cy="7325474"/>
            <wp:effectExtent l="0" t="0" r="0" b="8890"/>
            <wp:docPr id="346" name="Рисунок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02.jpg"/>
                    <pic:cNvPicPr/>
                  </pic:nvPicPr>
                  <pic:blipFill rotWithShape="1"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93" t="4071" r="5217" b="6969"/>
                    <a:stretch/>
                  </pic:blipFill>
                  <pic:spPr bwMode="auto">
                    <a:xfrm rot="10800000">
                      <a:off x="0" y="0"/>
                      <a:ext cx="5257825" cy="73255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F19BA" w:rsidRDefault="007F19BA" w:rsidP="00127582">
      <w:pPr>
        <w:pStyle w:val="aff6"/>
        <w:spacing w:after="0" w:line="264" w:lineRule="auto"/>
        <w:ind w:right="142" w:firstLine="0"/>
        <w:rPr>
          <w:noProof/>
          <w:sz w:val="23"/>
          <w:szCs w:val="23"/>
        </w:rPr>
      </w:pPr>
    </w:p>
    <w:p w:rsidR="007F19BA" w:rsidRDefault="00947DDE" w:rsidP="00127582">
      <w:pPr>
        <w:pStyle w:val="aff6"/>
        <w:spacing w:after="0" w:line="264" w:lineRule="auto"/>
        <w:ind w:right="142" w:firstLine="0"/>
        <w:rPr>
          <w:noProof/>
          <w:sz w:val="23"/>
          <w:szCs w:val="23"/>
        </w:rPr>
      </w:pPr>
      <w:r>
        <w:rPr>
          <w:noProof/>
          <w:sz w:val="23"/>
          <w:szCs w:val="23"/>
        </w:rPr>
        <w:drawing>
          <wp:inline distT="0" distB="0" distL="0" distR="0">
            <wp:extent cx="4591050" cy="1690156"/>
            <wp:effectExtent l="0" t="0" r="0" b="5715"/>
            <wp:docPr id="347" name="Рисунок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03.jpg"/>
                    <pic:cNvPicPr/>
                  </pic:nvPicPr>
                  <pic:blipFill rotWithShape="1"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90" t="69299" r="3740" b="6784"/>
                    <a:stretch/>
                  </pic:blipFill>
                  <pic:spPr bwMode="auto">
                    <a:xfrm rot="10800000">
                      <a:off x="0" y="0"/>
                      <a:ext cx="4593326" cy="16909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286500" cy="8889675"/>
            <wp:effectExtent l="0" t="0" r="0" b="6985"/>
            <wp:docPr id="348" name="Рисунок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04.jpg"/>
                    <pic:cNvPicPr/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285285" cy="8887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5981374" cy="8458200"/>
            <wp:effectExtent l="0" t="0" r="635" b="0"/>
            <wp:docPr id="349" name="Рисунок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05.jpg"/>
                    <pic:cNvPicPr/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980218" cy="8456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122826" cy="8658225"/>
            <wp:effectExtent l="0" t="0" r="0" b="0"/>
            <wp:docPr id="350" name="Рисунок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06.jpg"/>
                    <pic:cNvPicPr/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21643" cy="8656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284485" cy="8886825"/>
            <wp:effectExtent l="0" t="0" r="2540" b="0"/>
            <wp:docPr id="351" name="Рисунок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07.jpg"/>
                    <pic:cNvPicPr/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283271" cy="8885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5705207" cy="8067675"/>
            <wp:effectExtent l="0" t="0" r="0" b="0"/>
            <wp:docPr id="352" name="Рисунок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08.jpg"/>
                    <pic:cNvPicPr/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5704105" cy="8066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19BA" w:rsidRDefault="007F19BA" w:rsidP="00127582">
      <w:pPr>
        <w:pStyle w:val="aff6"/>
        <w:spacing w:after="0" w:line="264" w:lineRule="auto"/>
        <w:ind w:right="142" w:firstLine="0"/>
        <w:rPr>
          <w:noProof/>
          <w:sz w:val="23"/>
          <w:szCs w:val="23"/>
        </w:rPr>
      </w:pPr>
    </w:p>
    <w:p w:rsidR="007F19BA" w:rsidRDefault="00947DDE" w:rsidP="00127582">
      <w:pPr>
        <w:pStyle w:val="aff6"/>
        <w:spacing w:after="0" w:line="264" w:lineRule="auto"/>
        <w:ind w:right="142" w:firstLine="0"/>
        <w:rPr>
          <w:noProof/>
          <w:sz w:val="23"/>
          <w:szCs w:val="23"/>
        </w:rPr>
      </w:pPr>
      <w:r>
        <w:rPr>
          <w:noProof/>
          <w:sz w:val="23"/>
          <w:szCs w:val="23"/>
        </w:rPr>
        <w:lastRenderedPageBreak/>
        <w:drawing>
          <wp:inline distT="0" distB="0" distL="0" distR="0">
            <wp:extent cx="4740675" cy="6429375"/>
            <wp:effectExtent l="0" t="0" r="3175" b="0"/>
            <wp:docPr id="353" name="Рисунок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09.jpg"/>
                    <pic:cNvPicPr/>
                  </pic:nvPicPr>
                  <pic:blipFill rotWithShape="1"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01" t="7091" r="5577" b="6094"/>
                    <a:stretch/>
                  </pic:blipFill>
                  <pic:spPr bwMode="auto">
                    <a:xfrm rot="10800000">
                      <a:off x="0" y="0"/>
                      <a:ext cx="4741584" cy="64306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F19BA" w:rsidRDefault="00947DDE" w:rsidP="00127582">
      <w:pPr>
        <w:pStyle w:val="aff6"/>
        <w:spacing w:after="0" w:line="264" w:lineRule="auto"/>
        <w:ind w:right="142" w:firstLine="0"/>
        <w:rPr>
          <w:noProof/>
          <w:sz w:val="23"/>
          <w:szCs w:val="23"/>
        </w:rPr>
      </w:pPr>
      <w:r>
        <w:rPr>
          <w:noProof/>
          <w:sz w:val="23"/>
          <w:szCs w:val="23"/>
        </w:rPr>
        <w:drawing>
          <wp:inline distT="0" distB="0" distL="0" distR="0">
            <wp:extent cx="4448175" cy="2715552"/>
            <wp:effectExtent l="0" t="0" r="0" b="8890"/>
            <wp:docPr id="354" name="Рисунок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10.jpg"/>
                    <pic:cNvPicPr/>
                  </pic:nvPicPr>
                  <pic:blipFill rotWithShape="1"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72" t="54073" r="5176" b="7439"/>
                    <a:stretch/>
                  </pic:blipFill>
                  <pic:spPr bwMode="auto">
                    <a:xfrm rot="10800000">
                      <a:off x="0" y="0"/>
                      <a:ext cx="4447315" cy="27150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F19BA" w:rsidRDefault="007F19BA" w:rsidP="00127582">
      <w:pPr>
        <w:pStyle w:val="aff6"/>
        <w:spacing w:after="0" w:line="264" w:lineRule="auto"/>
        <w:ind w:right="142" w:firstLine="0"/>
        <w:rPr>
          <w:noProof/>
          <w:sz w:val="23"/>
          <w:szCs w:val="23"/>
        </w:rPr>
      </w:pPr>
    </w:p>
    <w:p w:rsidR="007F19BA" w:rsidRDefault="00947DDE" w:rsidP="00127582">
      <w:pPr>
        <w:pStyle w:val="aff6"/>
        <w:spacing w:after="0" w:line="264" w:lineRule="auto"/>
        <w:ind w:right="142" w:firstLine="0"/>
        <w:rPr>
          <w:noProof/>
          <w:sz w:val="23"/>
          <w:szCs w:val="23"/>
        </w:rPr>
      </w:pPr>
      <w:r>
        <w:rPr>
          <w:noProof/>
          <w:sz w:val="23"/>
          <w:szCs w:val="23"/>
        </w:rPr>
        <w:lastRenderedPageBreak/>
        <w:drawing>
          <wp:inline distT="0" distB="0" distL="0" distR="0">
            <wp:extent cx="4343400" cy="5936519"/>
            <wp:effectExtent l="0" t="0" r="0" b="7620"/>
            <wp:docPr id="355" name="Рисунок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11.jpg"/>
                    <pic:cNvPicPr/>
                  </pic:nvPicPr>
                  <pic:blipFill rotWithShape="1"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00" t="4583" r="5911" b="7277"/>
                    <a:stretch/>
                  </pic:blipFill>
                  <pic:spPr bwMode="auto">
                    <a:xfrm rot="10800000">
                      <a:off x="0" y="0"/>
                      <a:ext cx="4342561" cy="59353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7582" w:rsidRDefault="00947DDE" w:rsidP="00127582">
      <w:pPr>
        <w:pStyle w:val="aff6"/>
        <w:spacing w:after="0" w:line="264" w:lineRule="auto"/>
        <w:ind w:right="142" w:firstLine="0"/>
        <w:rPr>
          <w:noProof/>
          <w:sz w:val="23"/>
          <w:szCs w:val="23"/>
        </w:rPr>
      </w:pPr>
      <w:r>
        <w:rPr>
          <w:noProof/>
          <w:sz w:val="23"/>
          <w:szCs w:val="23"/>
        </w:rPr>
        <w:drawing>
          <wp:inline distT="0" distB="0" distL="0" distR="0">
            <wp:extent cx="4295775" cy="2853398"/>
            <wp:effectExtent l="0" t="0" r="0" b="4445"/>
            <wp:docPr id="356" name="Рисунок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12.jpg"/>
                    <pic:cNvPicPr/>
                  </pic:nvPicPr>
                  <pic:blipFill rotWithShape="1"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2" t="50351" r="6428" b="7223"/>
                    <a:stretch/>
                  </pic:blipFill>
                  <pic:spPr bwMode="auto">
                    <a:xfrm rot="10800000">
                      <a:off x="0" y="0"/>
                      <a:ext cx="4309126" cy="28622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4403328" cy="6226701"/>
            <wp:effectExtent l="2857" t="0" r="318" b="317"/>
            <wp:docPr id="357" name="Рисунок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13.jpg"/>
                    <pic:cNvPicPr/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402477" cy="622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drawing>
          <wp:inline distT="0" distB="0" distL="0" distR="0">
            <wp:extent cx="4181047" cy="5912376"/>
            <wp:effectExtent l="0" t="8255" r="1905" b="1905"/>
            <wp:docPr id="358" name="Рисунок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14.jpg"/>
                    <pic:cNvPicPr/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80239" cy="5911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4322499" cy="6112401"/>
            <wp:effectExtent l="635" t="0" r="2540" b="2540"/>
            <wp:docPr id="359" name="Рисунок 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15.jpg"/>
                    <pic:cNvPicPr/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321664" cy="6111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drawing>
          <wp:inline distT="0" distB="0" distL="0" distR="0">
            <wp:extent cx="4255141" cy="6017151"/>
            <wp:effectExtent l="0" t="4445" r="7620" b="7620"/>
            <wp:docPr id="360" name="Рисунок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16.jpg"/>
                    <pic:cNvPicPr/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54319" cy="6015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4187805" cy="5921932"/>
            <wp:effectExtent l="9207" t="0" r="0" b="0"/>
            <wp:docPr id="361" name="Рисунок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17.jpg"/>
                    <pic:cNvPicPr/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88699" cy="5923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drawing>
          <wp:inline distT="0" distB="0" distL="0" distR="0">
            <wp:extent cx="4924425" cy="6963578"/>
            <wp:effectExtent l="9208" t="0" r="0" b="0"/>
            <wp:docPr id="362" name="Рисунок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18.jpg"/>
                    <pic:cNvPicPr/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923005" cy="696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4066539" cy="5750451"/>
            <wp:effectExtent l="0" t="3810" r="6985" b="6985"/>
            <wp:docPr id="363" name="Рисунок 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19.jpg"/>
                    <pic:cNvPicPr/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065753" cy="574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drawing>
          <wp:inline distT="0" distB="0" distL="0" distR="0">
            <wp:extent cx="4176185" cy="5905500"/>
            <wp:effectExtent l="0" t="7620" r="7620" b="7620"/>
            <wp:docPr id="364" name="Рисунок 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20.jpg"/>
                    <pic:cNvPicPr/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175378" cy="5904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4465835" cy="6315093"/>
            <wp:effectExtent l="8572" t="0" r="953" b="952"/>
            <wp:docPr id="365" name="Рисунок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21.jpg"/>
                    <pic:cNvPicPr/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467245" cy="6317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drawing>
          <wp:inline distT="0" distB="0" distL="0" distR="0">
            <wp:extent cx="4238625" cy="5993795"/>
            <wp:effectExtent l="0" t="1270" r="8255" b="8255"/>
            <wp:docPr id="366" name="Рисунок 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22.jpg"/>
                    <pic:cNvPicPr/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237806" cy="5992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264277" cy="8858250"/>
            <wp:effectExtent l="0" t="0" r="3175" b="0"/>
            <wp:docPr id="367" name="Рисунок 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23.jpg"/>
                    <pic:cNvPicPr/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3067" cy="8856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277749" cy="8877300"/>
            <wp:effectExtent l="0" t="0" r="8890" b="0"/>
            <wp:docPr id="368" name="Рисунок 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24.jpg"/>
                    <pic:cNvPicPr/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6536" cy="887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311428" cy="8924925"/>
            <wp:effectExtent l="0" t="0" r="0" b="0"/>
            <wp:docPr id="369" name="Рисунок 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25.jpg"/>
                    <pic:cNvPicPr/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310208" cy="892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143033" cy="8686800"/>
            <wp:effectExtent l="0" t="0" r="0" b="0"/>
            <wp:docPr id="370" name="Рисунок 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26.jpg"/>
                    <pic:cNvPicPr/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141846" cy="8685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244070" cy="8829675"/>
            <wp:effectExtent l="0" t="0" r="4445" b="0"/>
            <wp:docPr id="371" name="Рисунок 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27.jpg"/>
                    <pic:cNvPicPr/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242863" cy="8827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210391" cy="8782050"/>
            <wp:effectExtent l="0" t="0" r="0" b="0"/>
            <wp:docPr id="372" name="Рисунок 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28.jpg"/>
                    <pic:cNvPicPr/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209191" cy="8780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397120" cy="9046101"/>
            <wp:effectExtent l="0" t="0" r="3810" b="3175"/>
            <wp:docPr id="373" name="Рисунок 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29.jpg"/>
                    <pic:cNvPicPr/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6395884" cy="9044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246963" cy="8839200"/>
            <wp:effectExtent l="0" t="0" r="1905" b="0"/>
            <wp:docPr id="374" name="Рисунок 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30.jpg"/>
                    <pic:cNvPicPr/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7816" cy="8840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327743" cy="8953500"/>
            <wp:effectExtent l="0" t="0" r="0" b="0"/>
            <wp:docPr id="375" name="Рисунок 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31.jpg"/>
                    <pic:cNvPicPr/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8607" cy="8954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257542" cy="8848725"/>
            <wp:effectExtent l="0" t="0" r="0" b="0"/>
            <wp:docPr id="377" name="Рисунок 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33.jpg"/>
                    <pic:cNvPicPr/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6333" cy="884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169976" cy="8724900"/>
            <wp:effectExtent l="0" t="0" r="2540" b="0"/>
            <wp:docPr id="378" name="Рисунок 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34.jpg"/>
                    <pic:cNvPicPr/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8784" cy="8723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223863" cy="8801100"/>
            <wp:effectExtent l="0" t="0" r="5715" b="0"/>
            <wp:docPr id="379" name="Рисунок 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35.jpg"/>
                    <pic:cNvPicPr/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2660" cy="8799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122826" cy="8658225"/>
            <wp:effectExtent l="0" t="0" r="0" b="0"/>
            <wp:docPr id="380" name="Рисунок 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36.jpg"/>
                    <pic:cNvPicPr/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1643" cy="8656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331635" cy="8953500"/>
            <wp:effectExtent l="0" t="0" r="0" b="0"/>
            <wp:docPr id="381" name="Рисунок 3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37.jpg"/>
                    <pic:cNvPicPr/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0411" cy="895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257542" cy="8848725"/>
            <wp:effectExtent l="0" t="0" r="0" b="0"/>
            <wp:docPr id="382" name="Рисунок 3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38.jpg"/>
                    <pic:cNvPicPr/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6333" cy="8847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331635" cy="8953500"/>
            <wp:effectExtent l="0" t="0" r="0" b="0"/>
            <wp:docPr id="383" name="Рисунок 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39.jpg"/>
                    <pic:cNvPicPr/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0411" cy="895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318164" cy="8934450"/>
            <wp:effectExtent l="0" t="0" r="6985" b="0"/>
            <wp:docPr id="384" name="Рисунок 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40.jpg"/>
                    <pic:cNvPicPr/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6943" cy="8932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419200" cy="9077325"/>
            <wp:effectExtent l="0" t="0" r="1270" b="0"/>
            <wp:docPr id="385" name="Рисунок 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41.jpg"/>
                    <pic:cNvPicPr/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7960" cy="9075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298817" cy="8905875"/>
            <wp:effectExtent l="0" t="0" r="6985" b="0"/>
            <wp:docPr id="386" name="Рисунок 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42.jpg"/>
                    <pic:cNvPicPr/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1401" cy="8909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380530" cy="9020175"/>
            <wp:effectExtent l="0" t="0" r="1270" b="0"/>
            <wp:docPr id="387" name="Рисунок 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43.jpg"/>
                    <pic:cNvPicPr/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2275" cy="9022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177556" cy="8734425"/>
            <wp:effectExtent l="0" t="0" r="0" b="0"/>
            <wp:docPr id="388" name="Рисунок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44.jpg"/>
                    <pic:cNvPicPr/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0090" cy="8738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312290" cy="8924925"/>
            <wp:effectExtent l="0" t="0" r="0" b="0"/>
            <wp:docPr id="389" name="Рисунок 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45.jpg"/>
                    <pic:cNvPicPr/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4880" cy="8928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177556" cy="8734425"/>
            <wp:effectExtent l="0" t="0" r="0" b="0"/>
            <wp:docPr id="390" name="Рисунок 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46.jpg"/>
                    <pic:cNvPicPr/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77556" cy="873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5960353" cy="8429625"/>
            <wp:effectExtent l="0" t="0" r="2540" b="0"/>
            <wp:docPr id="391" name="Рисунок 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47.jpg"/>
                    <pic:cNvPicPr/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9201" cy="8427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310565" cy="8924925"/>
            <wp:effectExtent l="0" t="0" r="0" b="0"/>
            <wp:docPr id="392" name="Рисунок 3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48.jpg"/>
                    <pic:cNvPicPr/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9346" cy="892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464533" cy="9142678"/>
            <wp:effectExtent l="0" t="0" r="0" b="1905"/>
            <wp:docPr id="393" name="Рисунок 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49.jpg"/>
                    <pic:cNvPicPr/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3284" cy="9140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326629" cy="8943975"/>
            <wp:effectExtent l="0" t="0" r="0" b="0"/>
            <wp:docPr id="394" name="Рисунок 3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50.jpg"/>
                    <pic:cNvPicPr/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8359" cy="8946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412026" cy="9067800"/>
            <wp:effectExtent l="0" t="0" r="8255" b="0"/>
            <wp:docPr id="395" name="Рисунок 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51.jpg"/>
                    <pic:cNvPicPr/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0787" cy="9066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427693" cy="9086850"/>
            <wp:effectExtent l="0" t="0" r="0" b="0"/>
            <wp:docPr id="396" name="Рисунок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52.jpg"/>
                    <pic:cNvPicPr/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9451" cy="9089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425497" cy="9086850"/>
            <wp:effectExtent l="0" t="0" r="0" b="0"/>
            <wp:docPr id="397" name="Рисунок 3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53.jpg"/>
                    <pic:cNvPicPr/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4255" cy="9085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378350" cy="9020175"/>
            <wp:effectExtent l="0" t="0" r="3810" b="0"/>
            <wp:docPr id="398" name="Рисунок 3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54.jpg"/>
                    <pic:cNvPicPr/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77117" cy="9018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409399" cy="9067800"/>
            <wp:effectExtent l="0" t="0" r="0" b="0"/>
            <wp:docPr id="399" name="Рисунок 3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55.jpg"/>
                    <pic:cNvPicPr/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9399" cy="906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420078" cy="9077325"/>
            <wp:effectExtent l="0" t="0" r="0" b="0"/>
            <wp:docPr id="401" name="Рисунок 4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57.jpg"/>
                    <pic:cNvPicPr/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2712" cy="9081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7582" w:rsidRDefault="00947DDE" w:rsidP="00127582">
      <w:pPr>
        <w:pStyle w:val="aff6"/>
        <w:spacing w:after="0" w:line="264" w:lineRule="auto"/>
        <w:ind w:right="142" w:firstLine="0"/>
        <w:rPr>
          <w:noProof/>
          <w:sz w:val="23"/>
          <w:szCs w:val="23"/>
        </w:rPr>
      </w:pPr>
      <w:r>
        <w:rPr>
          <w:noProof/>
          <w:sz w:val="23"/>
          <w:szCs w:val="23"/>
        </w:rPr>
        <w:lastRenderedPageBreak/>
        <w:drawing>
          <wp:inline distT="0" distB="0" distL="0" distR="0">
            <wp:extent cx="5172075" cy="4533900"/>
            <wp:effectExtent l="0" t="0" r="9525" b="0"/>
            <wp:docPr id="402" name="Рисунок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58.jpg"/>
                    <pic:cNvPicPr/>
                  </pic:nvPicPr>
                  <pic:blipFill rotWithShape="1"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76" t="1084" r="13156" b="47345"/>
                    <a:stretch/>
                  </pic:blipFill>
                  <pic:spPr bwMode="auto">
                    <a:xfrm>
                      <a:off x="0" y="0"/>
                      <a:ext cx="5173490" cy="4535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7582" w:rsidRDefault="00947DDE" w:rsidP="00127582">
      <w:pPr>
        <w:pStyle w:val="aff6"/>
        <w:spacing w:after="0" w:line="264" w:lineRule="auto"/>
        <w:ind w:right="142" w:firstLine="0"/>
        <w:rPr>
          <w:noProof/>
          <w:sz w:val="23"/>
          <w:szCs w:val="23"/>
        </w:rPr>
      </w:pPr>
      <w:r>
        <w:rPr>
          <w:noProof/>
          <w:sz w:val="23"/>
          <w:szCs w:val="23"/>
        </w:rPr>
        <w:drawing>
          <wp:inline distT="0" distB="0" distL="0" distR="0">
            <wp:extent cx="5153025" cy="4495800"/>
            <wp:effectExtent l="0" t="0" r="9525" b="0"/>
            <wp:docPr id="403" name="Рисунок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59.jpg"/>
                    <pic:cNvPicPr/>
                  </pic:nvPicPr>
                  <pic:blipFill rotWithShape="1"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64" t="1295" r="13741" b="47731"/>
                    <a:stretch/>
                  </pic:blipFill>
                  <pic:spPr bwMode="auto">
                    <a:xfrm>
                      <a:off x="0" y="0"/>
                      <a:ext cx="5154569" cy="44971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7582" w:rsidRDefault="00947DDE" w:rsidP="00127582">
      <w:pPr>
        <w:pStyle w:val="aff6"/>
        <w:spacing w:after="0" w:line="264" w:lineRule="auto"/>
        <w:ind w:right="142" w:firstLine="0"/>
        <w:rPr>
          <w:noProof/>
          <w:sz w:val="23"/>
          <w:szCs w:val="23"/>
        </w:rPr>
      </w:pPr>
      <w:r>
        <w:rPr>
          <w:noProof/>
          <w:sz w:val="23"/>
          <w:szCs w:val="23"/>
        </w:rPr>
        <w:lastRenderedPageBreak/>
        <w:drawing>
          <wp:inline distT="0" distB="0" distL="0" distR="0">
            <wp:extent cx="5591175" cy="4511481"/>
            <wp:effectExtent l="0" t="0" r="0" b="3810"/>
            <wp:docPr id="404" name="Рисунок 4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60.jpg"/>
                    <pic:cNvPicPr/>
                  </pic:nvPicPr>
                  <pic:blipFill rotWithShape="1"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2924"/>
                    <a:stretch/>
                  </pic:blipFill>
                  <pic:spPr bwMode="auto">
                    <a:xfrm>
                      <a:off x="0" y="0"/>
                      <a:ext cx="5598828" cy="45176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7582" w:rsidRDefault="00947DDE" w:rsidP="00127582">
      <w:pPr>
        <w:pStyle w:val="aff6"/>
        <w:spacing w:after="0" w:line="264" w:lineRule="auto"/>
        <w:ind w:right="142" w:firstLine="0"/>
        <w:rPr>
          <w:noProof/>
          <w:sz w:val="23"/>
          <w:szCs w:val="23"/>
        </w:rPr>
      </w:pPr>
      <w:r>
        <w:rPr>
          <w:noProof/>
          <w:sz w:val="23"/>
          <w:szCs w:val="23"/>
        </w:rPr>
        <w:drawing>
          <wp:inline distT="0" distB="0" distL="0" distR="0">
            <wp:extent cx="5307797" cy="4610100"/>
            <wp:effectExtent l="0" t="0" r="7620" b="0"/>
            <wp:docPr id="405" name="Рисунок 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61.jpg"/>
                    <pic:cNvPicPr/>
                  </pic:nvPicPr>
                  <pic:blipFill rotWithShape="1"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13" t="1470" r="7418" b="43746"/>
                    <a:stretch/>
                  </pic:blipFill>
                  <pic:spPr bwMode="auto">
                    <a:xfrm>
                      <a:off x="0" y="0"/>
                      <a:ext cx="5310163" cy="46121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393750" cy="9048750"/>
            <wp:effectExtent l="0" t="0" r="7620" b="0"/>
            <wp:docPr id="406" name="Рисунок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62.jpg"/>
                    <pic:cNvPicPr/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5934" cy="905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380290" cy="9029700"/>
            <wp:effectExtent l="0" t="0" r="1905" b="0"/>
            <wp:docPr id="407" name="Рисунок 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63.jpg"/>
                    <pic:cNvPicPr/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2469" cy="9032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7582" w:rsidRDefault="00947DDE" w:rsidP="00127582">
      <w:pPr>
        <w:pStyle w:val="aff6"/>
        <w:spacing w:after="0" w:line="264" w:lineRule="auto"/>
        <w:ind w:right="142" w:firstLine="0"/>
        <w:rPr>
          <w:noProof/>
          <w:sz w:val="23"/>
          <w:szCs w:val="23"/>
        </w:rPr>
      </w:pPr>
      <w:r>
        <w:rPr>
          <w:noProof/>
          <w:sz w:val="23"/>
          <w:szCs w:val="23"/>
        </w:rPr>
        <w:lastRenderedPageBreak/>
        <w:drawing>
          <wp:inline distT="0" distB="0" distL="0" distR="0">
            <wp:extent cx="5314950" cy="4210050"/>
            <wp:effectExtent l="0" t="0" r="0" b="0"/>
            <wp:docPr id="408" name="Рисунок 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64.jpg"/>
                    <pic:cNvPicPr/>
                  </pic:nvPicPr>
                  <pic:blipFill rotWithShape="1"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54" r="19115" b="3073"/>
                    <a:stretch/>
                  </pic:blipFill>
                  <pic:spPr bwMode="auto">
                    <a:xfrm>
                      <a:off x="0" y="0"/>
                      <a:ext cx="5314950" cy="4210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47DDE" w:rsidRDefault="00947DDE" w:rsidP="00127582">
      <w:pPr>
        <w:pStyle w:val="aff6"/>
        <w:spacing w:after="0" w:line="264" w:lineRule="auto"/>
        <w:ind w:right="142" w:firstLine="0"/>
        <w:rPr>
          <w:sz w:val="23"/>
          <w:szCs w:val="23"/>
        </w:rPr>
      </w:pPr>
      <w:r>
        <w:rPr>
          <w:noProof/>
          <w:sz w:val="23"/>
          <w:szCs w:val="23"/>
        </w:rPr>
        <w:drawing>
          <wp:inline distT="0" distB="0" distL="0" distR="0">
            <wp:extent cx="6568285" cy="4857750"/>
            <wp:effectExtent l="0" t="0" r="0" b="0"/>
            <wp:docPr id="409" name="Рисунок 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65.jpg"/>
                    <pic:cNvPicPr/>
                  </pic:nvPicPr>
                  <pic:blipFill rotWithShape="1"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45769" r="-13418" b="-1085"/>
                    <a:stretch/>
                  </pic:blipFill>
                  <pic:spPr bwMode="auto">
                    <a:xfrm>
                      <a:off x="0" y="0"/>
                      <a:ext cx="6570980" cy="48597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383661" cy="4513843"/>
            <wp:effectExtent l="0" t="0" r="0" b="1270"/>
            <wp:docPr id="410" name="Рисунок 4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66.jpg"/>
                    <pic:cNvPicPr/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2427" cy="4512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drawing>
          <wp:inline distT="0" distB="0" distL="0" distR="0">
            <wp:extent cx="6316006" cy="4467225"/>
            <wp:effectExtent l="0" t="0" r="8890" b="0"/>
            <wp:docPr id="411" name="Рисунок 4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67.jpg"/>
                    <pic:cNvPicPr/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15143" cy="4466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329778" cy="4475743"/>
            <wp:effectExtent l="0" t="0" r="0" b="1270"/>
            <wp:docPr id="412" name="Рисунок 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68.jpg"/>
                    <pic:cNvPicPr/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8555" cy="4474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drawing>
          <wp:inline distT="0" distB="0" distL="0" distR="0">
            <wp:extent cx="6448425" cy="4559637"/>
            <wp:effectExtent l="0" t="0" r="0" b="0"/>
            <wp:docPr id="413" name="Рисунок 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69.jpg"/>
                    <pic:cNvPicPr/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7179" cy="45587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451998" cy="9124950"/>
            <wp:effectExtent l="0" t="0" r="6350" b="0"/>
            <wp:docPr id="414" name="Рисунок 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70.jpg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9785" cy="9121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383661" cy="4513843"/>
            <wp:effectExtent l="0" t="0" r="0" b="1270"/>
            <wp:docPr id="415" name="Рисунок 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71.jpg"/>
                    <pic:cNvPicPr/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2427" cy="4512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drawing>
          <wp:inline distT="0" distB="0" distL="0" distR="0">
            <wp:extent cx="6438900" cy="4552902"/>
            <wp:effectExtent l="0" t="0" r="0" b="635"/>
            <wp:docPr id="416" name="Рисунок 4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72.jpg"/>
                    <pic:cNvPicPr/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7656" cy="4552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301678" cy="4457700"/>
            <wp:effectExtent l="0" t="0" r="4445" b="0"/>
            <wp:docPr id="417" name="Рисунок 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73.jpg"/>
                    <pic:cNvPicPr/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01678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491432" cy="9180721"/>
            <wp:effectExtent l="0" t="0" r="5080" b="1905"/>
            <wp:docPr id="418" name="Рисунок 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74.jpg"/>
                    <pic:cNvPicPr/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0178" cy="9178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440288" cy="9105900"/>
            <wp:effectExtent l="0" t="0" r="0" b="0"/>
            <wp:docPr id="419" name="Рисунок 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75.jpg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2930" cy="9109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468119" cy="9144000"/>
            <wp:effectExtent l="0" t="0" r="8890" b="0"/>
            <wp:docPr id="420" name="Рисунок 4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76.jpg"/>
                    <pic:cNvPicPr/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9888" cy="9146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460498" cy="9134475"/>
            <wp:effectExtent l="0" t="0" r="0" b="0"/>
            <wp:docPr id="421" name="Рисунок 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77.jpg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3148" cy="9138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434571" cy="9105900"/>
            <wp:effectExtent l="0" t="0" r="4445" b="0"/>
            <wp:docPr id="422" name="Рисунок 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78.jpg"/>
                    <pic:cNvPicPr/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6329" cy="9108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456968" cy="9134475"/>
            <wp:effectExtent l="0" t="0" r="1270" b="0"/>
            <wp:docPr id="423" name="Рисунок 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79.jpg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6527" cy="9133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511698" cy="9218823"/>
            <wp:effectExtent l="0" t="0" r="3810" b="1905"/>
            <wp:docPr id="424" name="Рисунок 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80.jpg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10440" cy="9217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464142" cy="9144000"/>
            <wp:effectExtent l="0" t="0" r="0" b="0"/>
            <wp:docPr id="425" name="Рисунок 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81.jpg"/>
                    <pic:cNvPicPr/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3259" cy="9142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421986" cy="9086850"/>
            <wp:effectExtent l="0" t="0" r="0" b="0"/>
            <wp:docPr id="427" name="Рисунок 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83.jpg"/>
                    <pic:cNvPicPr/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2863" cy="9088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508544" cy="9201150"/>
            <wp:effectExtent l="0" t="0" r="6985" b="0"/>
            <wp:docPr id="428" name="Рисунок 4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84.jpg"/>
                    <pic:cNvPicPr/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10324" cy="9203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501807" cy="9191625"/>
            <wp:effectExtent l="0" t="0" r="0" b="0"/>
            <wp:docPr id="429" name="Рисунок 4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85.jpg"/>
                    <pic:cNvPicPr/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03585" cy="9194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461381" cy="9134475"/>
            <wp:effectExtent l="0" t="0" r="0" b="0"/>
            <wp:docPr id="430" name="Рисунок 4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86.jpg"/>
                    <pic:cNvPicPr/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3148" cy="9136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488332" cy="9172575"/>
            <wp:effectExtent l="0" t="0" r="8255" b="0"/>
            <wp:docPr id="431" name="Рисунок 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87.jpg"/>
                    <pic:cNvPicPr/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0107" cy="9175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471213" cy="9150876"/>
            <wp:effectExtent l="0" t="0" r="6350" b="0"/>
            <wp:docPr id="432" name="Рисунок 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88.jpg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9963" cy="9149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504892" cy="9198501"/>
            <wp:effectExtent l="0" t="0" r="0" b="3175"/>
            <wp:docPr id="433" name="Рисунок 4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89.jpg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03635" cy="9196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451014" cy="9122936"/>
            <wp:effectExtent l="0" t="0" r="6985" b="2540"/>
            <wp:docPr id="434" name="Рисунок 4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90.jpg"/>
                    <pic:cNvPicPr/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9767" cy="9121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515282" cy="9210675"/>
            <wp:effectExtent l="0" t="0" r="0" b="0"/>
            <wp:docPr id="435" name="Рисунок 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91.jpg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17064" cy="9213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440288" cy="9105900"/>
            <wp:effectExtent l="0" t="0" r="0" b="0"/>
            <wp:docPr id="436" name="Рисунок 4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92.jpg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2930" cy="91096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527865" cy="9229725"/>
            <wp:effectExtent l="0" t="0" r="6350" b="0"/>
            <wp:docPr id="437" name="Рисунок 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93.jpg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0543" cy="9233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501807" cy="9191625"/>
            <wp:effectExtent l="0" t="0" r="0" b="0"/>
            <wp:docPr id="438" name="Рисунок 4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94.jpg"/>
                    <pic:cNvPicPr/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03585" cy="9194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468119" cy="9144000"/>
            <wp:effectExtent l="0" t="0" r="8890" b="0"/>
            <wp:docPr id="439" name="Рисунок 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95.jpg"/>
                    <pic:cNvPicPr/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9888" cy="9146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495069" cy="9182100"/>
            <wp:effectExtent l="0" t="0" r="1270" b="0"/>
            <wp:docPr id="440" name="Рисунок 4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96.jpg"/>
                    <pic:cNvPicPr/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6845" cy="9184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528757" cy="9229725"/>
            <wp:effectExtent l="0" t="0" r="5715" b="0"/>
            <wp:docPr id="441" name="Рисунок 4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97.jpg"/>
                    <pic:cNvPicPr/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30543" cy="9232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3"/>
          <w:szCs w:val="23"/>
        </w:rPr>
        <w:lastRenderedPageBreak/>
        <w:drawing>
          <wp:inline distT="0" distB="0" distL="0" distR="0">
            <wp:extent cx="6501807" cy="9191625"/>
            <wp:effectExtent l="0" t="0" r="0" b="0"/>
            <wp:docPr id="442" name="Рисунок 4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се прайсы_Страница_98.jpg"/>
                    <pic:cNvPicPr/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03585" cy="9194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7DDE" w:rsidRDefault="00947DDE" w:rsidP="00ED69EA">
      <w:pPr>
        <w:pStyle w:val="aff6"/>
        <w:spacing w:after="0" w:line="264" w:lineRule="auto"/>
        <w:ind w:firstLine="0"/>
        <w:rPr>
          <w:sz w:val="23"/>
          <w:szCs w:val="23"/>
        </w:rPr>
      </w:pPr>
    </w:p>
    <w:p w:rsidR="00D92385" w:rsidRPr="00D92385" w:rsidRDefault="00D92385" w:rsidP="00D92385">
      <w:pPr>
        <w:tabs>
          <w:tab w:val="left" w:pos="993"/>
          <w:tab w:val="left" w:pos="9923"/>
          <w:tab w:val="right" w:pos="10206"/>
        </w:tabs>
        <w:spacing w:before="120" w:after="120"/>
        <w:ind w:left="993" w:right="425"/>
        <w:jc w:val="center"/>
        <w:outlineLvl w:val="0"/>
        <w:rPr>
          <w:b/>
          <w:bCs/>
          <w:noProof/>
          <w:sz w:val="28"/>
          <w:szCs w:val="28"/>
        </w:rPr>
      </w:pPr>
      <w:bookmarkStart w:id="2" w:name="_Toc453076638"/>
      <w:bookmarkStart w:id="3" w:name="_Toc453252038"/>
      <w:r w:rsidRPr="00D92385">
        <w:rPr>
          <w:b/>
          <w:bCs/>
          <w:noProof/>
          <w:sz w:val="28"/>
          <w:szCs w:val="28"/>
        </w:rPr>
        <w:t>Таблица регистрации изменений</w:t>
      </w:r>
      <w:bookmarkEnd w:id="2"/>
      <w:bookmarkEnd w:id="3"/>
    </w:p>
    <w:p w:rsidR="00D92385" w:rsidRPr="00D92385" w:rsidRDefault="00D92385" w:rsidP="00D92385">
      <w:pPr>
        <w:tabs>
          <w:tab w:val="left" w:pos="2977"/>
          <w:tab w:val="left" w:pos="9923"/>
          <w:tab w:val="right" w:pos="10206"/>
        </w:tabs>
        <w:spacing w:before="120" w:after="120"/>
        <w:ind w:right="425"/>
        <w:outlineLvl w:val="0"/>
        <w:rPr>
          <w:b/>
          <w:bCs/>
          <w:noProof/>
          <w:sz w:val="24"/>
          <w:szCs w:val="24"/>
        </w:rPr>
      </w:pPr>
    </w:p>
    <w:tbl>
      <w:tblPr>
        <w:tblpPr w:leftFromText="181" w:rightFromText="181" w:vertAnchor="text" w:horzAnchor="margin" w:tblpX="147" w:tblpY="1"/>
        <w:tblOverlap w:val="never"/>
        <w:tblW w:w="102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31"/>
        <w:gridCol w:w="1340"/>
        <w:gridCol w:w="1426"/>
        <w:gridCol w:w="1203"/>
        <w:gridCol w:w="1701"/>
        <w:gridCol w:w="1559"/>
        <w:gridCol w:w="992"/>
        <w:gridCol w:w="992"/>
        <w:gridCol w:w="588"/>
      </w:tblGrid>
      <w:tr w:rsidR="00D92385" w:rsidRPr="00D92385" w:rsidTr="00CA099B">
        <w:trPr>
          <w:cantSplit/>
        </w:trPr>
        <w:tc>
          <w:tcPr>
            <w:tcW w:w="10232" w:type="dxa"/>
            <w:gridSpan w:val="9"/>
            <w:tcBorders>
              <w:left w:val="single" w:sz="4" w:space="0" w:color="auto"/>
            </w:tcBorders>
            <w:vAlign w:val="center"/>
          </w:tcPr>
          <w:p w:rsidR="00D92385" w:rsidRPr="00D92385" w:rsidRDefault="00D92385" w:rsidP="00D92385">
            <w:pPr>
              <w:jc w:val="center"/>
            </w:pPr>
            <w:r w:rsidRPr="00D92385">
              <w:t>Таблица регистрации изменений</w:t>
            </w:r>
          </w:p>
        </w:tc>
      </w:tr>
      <w:tr w:rsidR="00D92385" w:rsidRPr="00D92385" w:rsidTr="00CA099B">
        <w:trPr>
          <w:cantSplit/>
          <w:trHeight w:val="284"/>
        </w:trPr>
        <w:tc>
          <w:tcPr>
            <w:tcW w:w="431" w:type="dxa"/>
            <w:vMerge w:val="restart"/>
            <w:tcBorders>
              <w:left w:val="single" w:sz="4" w:space="0" w:color="auto"/>
            </w:tcBorders>
            <w:vAlign w:val="center"/>
          </w:tcPr>
          <w:p w:rsidR="00D92385" w:rsidRPr="00D92385" w:rsidRDefault="00D92385" w:rsidP="00D92385">
            <w:pPr>
              <w:jc w:val="center"/>
            </w:pPr>
            <w:r w:rsidRPr="00D92385">
              <w:t>Изм.</w:t>
            </w:r>
          </w:p>
        </w:tc>
        <w:tc>
          <w:tcPr>
            <w:tcW w:w="5670" w:type="dxa"/>
            <w:gridSpan w:val="4"/>
            <w:vAlign w:val="center"/>
          </w:tcPr>
          <w:p w:rsidR="00D92385" w:rsidRPr="00D92385" w:rsidRDefault="00D92385" w:rsidP="00D92385">
            <w:pPr>
              <w:jc w:val="center"/>
            </w:pPr>
            <w:r w:rsidRPr="00D92385">
              <w:t>Номера листов (страниц)</w:t>
            </w:r>
          </w:p>
        </w:tc>
        <w:tc>
          <w:tcPr>
            <w:tcW w:w="1559" w:type="dxa"/>
            <w:vMerge w:val="restart"/>
            <w:vAlign w:val="center"/>
          </w:tcPr>
          <w:p w:rsidR="00D92385" w:rsidRPr="00D92385" w:rsidRDefault="00D92385" w:rsidP="00D92385">
            <w:pPr>
              <w:jc w:val="center"/>
            </w:pPr>
            <w:r w:rsidRPr="00D92385">
              <w:t>Всего листов (страниц) в док.</w:t>
            </w:r>
          </w:p>
        </w:tc>
        <w:tc>
          <w:tcPr>
            <w:tcW w:w="992" w:type="dxa"/>
            <w:vMerge w:val="restart"/>
            <w:vAlign w:val="center"/>
          </w:tcPr>
          <w:p w:rsidR="00D92385" w:rsidRPr="00D92385" w:rsidRDefault="00D92385" w:rsidP="00D92385">
            <w:pPr>
              <w:jc w:val="center"/>
            </w:pPr>
            <w:r w:rsidRPr="00D92385">
              <w:t>Номер док.</w:t>
            </w:r>
          </w:p>
        </w:tc>
        <w:tc>
          <w:tcPr>
            <w:tcW w:w="992" w:type="dxa"/>
            <w:vMerge w:val="restart"/>
            <w:vAlign w:val="center"/>
          </w:tcPr>
          <w:p w:rsidR="00D92385" w:rsidRPr="00D92385" w:rsidRDefault="00D92385" w:rsidP="00D92385">
            <w:pPr>
              <w:jc w:val="center"/>
            </w:pPr>
            <w:r w:rsidRPr="00D92385">
              <w:t>Подпись</w:t>
            </w:r>
          </w:p>
        </w:tc>
        <w:tc>
          <w:tcPr>
            <w:tcW w:w="588" w:type="dxa"/>
            <w:vMerge w:val="restart"/>
            <w:vAlign w:val="center"/>
          </w:tcPr>
          <w:p w:rsidR="00D92385" w:rsidRPr="00D92385" w:rsidRDefault="00D92385" w:rsidP="00D92385">
            <w:pPr>
              <w:jc w:val="center"/>
            </w:pPr>
            <w:r w:rsidRPr="00D92385">
              <w:t>Дата</w:t>
            </w:r>
          </w:p>
        </w:tc>
      </w:tr>
      <w:tr w:rsidR="00D92385" w:rsidRPr="00D92385" w:rsidTr="00CA099B">
        <w:trPr>
          <w:cantSplit/>
          <w:trHeight w:val="284"/>
        </w:trPr>
        <w:tc>
          <w:tcPr>
            <w:tcW w:w="431" w:type="dxa"/>
            <w:vMerge/>
            <w:tcBorders>
              <w:left w:val="single" w:sz="4" w:space="0" w:color="auto"/>
            </w:tcBorders>
          </w:tcPr>
          <w:p w:rsidR="00D92385" w:rsidRPr="00D92385" w:rsidRDefault="00D92385" w:rsidP="00D92385">
            <w:pPr>
              <w:jc w:val="center"/>
              <w:rPr>
                <w:sz w:val="22"/>
              </w:rPr>
            </w:pPr>
          </w:p>
        </w:tc>
        <w:tc>
          <w:tcPr>
            <w:tcW w:w="1340" w:type="dxa"/>
            <w:vAlign w:val="center"/>
          </w:tcPr>
          <w:p w:rsidR="00D92385" w:rsidRPr="00D92385" w:rsidRDefault="00D92385" w:rsidP="00D92385">
            <w:pPr>
              <w:jc w:val="center"/>
            </w:pPr>
            <w:r w:rsidRPr="00D92385">
              <w:t>Изменённых</w:t>
            </w:r>
          </w:p>
        </w:tc>
        <w:tc>
          <w:tcPr>
            <w:tcW w:w="1426" w:type="dxa"/>
            <w:vAlign w:val="center"/>
          </w:tcPr>
          <w:p w:rsidR="00D92385" w:rsidRPr="00D92385" w:rsidRDefault="00D92385" w:rsidP="00D92385">
            <w:pPr>
              <w:ind w:right="10"/>
              <w:jc w:val="center"/>
            </w:pPr>
            <w:proofErr w:type="gramStart"/>
            <w:r w:rsidRPr="00D92385">
              <w:t>Заменённых</w:t>
            </w:r>
            <w:proofErr w:type="gramEnd"/>
          </w:p>
        </w:tc>
        <w:tc>
          <w:tcPr>
            <w:tcW w:w="1203" w:type="dxa"/>
            <w:vAlign w:val="center"/>
          </w:tcPr>
          <w:p w:rsidR="00D92385" w:rsidRPr="00D92385" w:rsidRDefault="00D92385" w:rsidP="00D92385">
            <w:pPr>
              <w:jc w:val="center"/>
            </w:pPr>
            <w:r w:rsidRPr="00D92385">
              <w:t>Новых</w:t>
            </w:r>
          </w:p>
        </w:tc>
        <w:tc>
          <w:tcPr>
            <w:tcW w:w="1701" w:type="dxa"/>
            <w:vAlign w:val="center"/>
          </w:tcPr>
          <w:p w:rsidR="00D92385" w:rsidRPr="00D92385" w:rsidRDefault="00D92385" w:rsidP="00D92385">
            <w:pPr>
              <w:jc w:val="center"/>
              <w:rPr>
                <w:spacing w:val="-6"/>
              </w:rPr>
            </w:pPr>
            <w:r w:rsidRPr="00D92385">
              <w:rPr>
                <w:spacing w:val="-6"/>
              </w:rPr>
              <w:t>Аннулированных</w:t>
            </w:r>
          </w:p>
        </w:tc>
        <w:tc>
          <w:tcPr>
            <w:tcW w:w="1559" w:type="dxa"/>
            <w:vMerge/>
          </w:tcPr>
          <w:p w:rsidR="00D92385" w:rsidRPr="00D92385" w:rsidRDefault="00D92385" w:rsidP="00D92385">
            <w:pPr>
              <w:jc w:val="center"/>
              <w:rPr>
                <w:sz w:val="22"/>
              </w:rPr>
            </w:pPr>
          </w:p>
        </w:tc>
        <w:tc>
          <w:tcPr>
            <w:tcW w:w="992" w:type="dxa"/>
            <w:vMerge/>
          </w:tcPr>
          <w:p w:rsidR="00D92385" w:rsidRPr="00D92385" w:rsidRDefault="00D92385" w:rsidP="00D92385">
            <w:pPr>
              <w:jc w:val="center"/>
              <w:rPr>
                <w:sz w:val="22"/>
              </w:rPr>
            </w:pPr>
          </w:p>
        </w:tc>
        <w:tc>
          <w:tcPr>
            <w:tcW w:w="992" w:type="dxa"/>
            <w:vMerge/>
          </w:tcPr>
          <w:p w:rsidR="00D92385" w:rsidRPr="00D92385" w:rsidRDefault="00D92385" w:rsidP="00D92385">
            <w:pPr>
              <w:jc w:val="center"/>
              <w:rPr>
                <w:sz w:val="22"/>
              </w:rPr>
            </w:pPr>
          </w:p>
        </w:tc>
        <w:tc>
          <w:tcPr>
            <w:tcW w:w="588" w:type="dxa"/>
            <w:vMerge/>
          </w:tcPr>
          <w:p w:rsidR="00D92385" w:rsidRPr="00D92385" w:rsidRDefault="00D92385" w:rsidP="00D92385">
            <w:pPr>
              <w:jc w:val="center"/>
              <w:rPr>
                <w:sz w:val="22"/>
              </w:rPr>
            </w:pPr>
          </w:p>
        </w:tc>
      </w:tr>
      <w:tr w:rsidR="00D92385" w:rsidRPr="00D92385" w:rsidTr="00CA099B">
        <w:trPr>
          <w:cantSplit/>
          <w:trHeight w:val="284"/>
        </w:trPr>
        <w:tc>
          <w:tcPr>
            <w:tcW w:w="431" w:type="dxa"/>
            <w:tcBorders>
              <w:left w:val="single" w:sz="4" w:space="0" w:color="auto"/>
            </w:tcBorders>
          </w:tcPr>
          <w:p w:rsidR="00D92385" w:rsidRPr="00D92385" w:rsidRDefault="00D92385" w:rsidP="00D92385">
            <w:pPr>
              <w:jc w:val="center"/>
              <w:rPr>
                <w:sz w:val="22"/>
              </w:rPr>
            </w:pPr>
          </w:p>
        </w:tc>
        <w:tc>
          <w:tcPr>
            <w:tcW w:w="1340" w:type="dxa"/>
          </w:tcPr>
          <w:p w:rsidR="00D92385" w:rsidRPr="00D92385" w:rsidRDefault="00D92385" w:rsidP="00D92385">
            <w:pPr>
              <w:jc w:val="center"/>
              <w:rPr>
                <w:sz w:val="22"/>
              </w:rPr>
            </w:pPr>
          </w:p>
        </w:tc>
        <w:tc>
          <w:tcPr>
            <w:tcW w:w="1426" w:type="dxa"/>
          </w:tcPr>
          <w:p w:rsidR="00D92385" w:rsidRPr="00D92385" w:rsidRDefault="00D92385" w:rsidP="00D92385">
            <w:pPr>
              <w:jc w:val="center"/>
              <w:rPr>
                <w:sz w:val="22"/>
              </w:rPr>
            </w:pPr>
          </w:p>
        </w:tc>
        <w:tc>
          <w:tcPr>
            <w:tcW w:w="1203" w:type="dxa"/>
          </w:tcPr>
          <w:p w:rsidR="00D92385" w:rsidRPr="00D92385" w:rsidRDefault="00D92385" w:rsidP="00D92385">
            <w:pPr>
              <w:jc w:val="center"/>
              <w:rPr>
                <w:sz w:val="22"/>
              </w:rPr>
            </w:pPr>
          </w:p>
        </w:tc>
        <w:tc>
          <w:tcPr>
            <w:tcW w:w="1701" w:type="dxa"/>
          </w:tcPr>
          <w:p w:rsidR="00D92385" w:rsidRPr="00D92385" w:rsidRDefault="00D92385" w:rsidP="00D92385">
            <w:pPr>
              <w:jc w:val="center"/>
              <w:rPr>
                <w:sz w:val="22"/>
              </w:rPr>
            </w:pPr>
          </w:p>
        </w:tc>
        <w:tc>
          <w:tcPr>
            <w:tcW w:w="1559" w:type="dxa"/>
          </w:tcPr>
          <w:p w:rsidR="00D92385" w:rsidRPr="00D92385" w:rsidRDefault="00D92385" w:rsidP="00D92385">
            <w:pPr>
              <w:jc w:val="center"/>
              <w:rPr>
                <w:sz w:val="22"/>
              </w:rPr>
            </w:pPr>
          </w:p>
        </w:tc>
        <w:tc>
          <w:tcPr>
            <w:tcW w:w="992" w:type="dxa"/>
          </w:tcPr>
          <w:p w:rsidR="00D92385" w:rsidRPr="00D92385" w:rsidRDefault="00D92385" w:rsidP="00D92385">
            <w:pPr>
              <w:jc w:val="center"/>
              <w:rPr>
                <w:sz w:val="22"/>
              </w:rPr>
            </w:pPr>
          </w:p>
        </w:tc>
        <w:tc>
          <w:tcPr>
            <w:tcW w:w="992" w:type="dxa"/>
          </w:tcPr>
          <w:p w:rsidR="00D92385" w:rsidRPr="00D92385" w:rsidRDefault="00D92385" w:rsidP="00D92385">
            <w:pPr>
              <w:jc w:val="center"/>
              <w:rPr>
                <w:sz w:val="22"/>
              </w:rPr>
            </w:pPr>
          </w:p>
        </w:tc>
        <w:tc>
          <w:tcPr>
            <w:tcW w:w="588" w:type="dxa"/>
          </w:tcPr>
          <w:p w:rsidR="00D92385" w:rsidRPr="00D92385" w:rsidRDefault="00D92385" w:rsidP="00D92385">
            <w:pPr>
              <w:jc w:val="center"/>
              <w:rPr>
                <w:sz w:val="22"/>
              </w:rPr>
            </w:pPr>
          </w:p>
        </w:tc>
      </w:tr>
      <w:tr w:rsidR="00D92385" w:rsidRPr="00D92385" w:rsidTr="00CA099B">
        <w:trPr>
          <w:cantSplit/>
          <w:trHeight w:val="284"/>
        </w:trPr>
        <w:tc>
          <w:tcPr>
            <w:tcW w:w="431" w:type="dxa"/>
            <w:tcBorders>
              <w:left w:val="single" w:sz="4" w:space="0" w:color="auto"/>
            </w:tcBorders>
          </w:tcPr>
          <w:p w:rsidR="00D92385" w:rsidRPr="00D92385" w:rsidRDefault="00D92385" w:rsidP="00D92385">
            <w:pPr>
              <w:jc w:val="center"/>
              <w:rPr>
                <w:sz w:val="22"/>
              </w:rPr>
            </w:pPr>
          </w:p>
        </w:tc>
        <w:tc>
          <w:tcPr>
            <w:tcW w:w="1340" w:type="dxa"/>
          </w:tcPr>
          <w:p w:rsidR="00D92385" w:rsidRPr="00D92385" w:rsidRDefault="00D92385" w:rsidP="00D92385">
            <w:pPr>
              <w:jc w:val="center"/>
              <w:rPr>
                <w:sz w:val="22"/>
              </w:rPr>
            </w:pPr>
          </w:p>
        </w:tc>
        <w:tc>
          <w:tcPr>
            <w:tcW w:w="1426" w:type="dxa"/>
          </w:tcPr>
          <w:p w:rsidR="00D92385" w:rsidRPr="00D92385" w:rsidRDefault="00D92385" w:rsidP="00D92385">
            <w:pPr>
              <w:jc w:val="center"/>
              <w:rPr>
                <w:sz w:val="22"/>
              </w:rPr>
            </w:pPr>
          </w:p>
        </w:tc>
        <w:tc>
          <w:tcPr>
            <w:tcW w:w="1203" w:type="dxa"/>
          </w:tcPr>
          <w:p w:rsidR="00D92385" w:rsidRPr="00D92385" w:rsidRDefault="00D92385" w:rsidP="00D92385">
            <w:pPr>
              <w:jc w:val="center"/>
              <w:rPr>
                <w:sz w:val="22"/>
              </w:rPr>
            </w:pPr>
          </w:p>
        </w:tc>
        <w:tc>
          <w:tcPr>
            <w:tcW w:w="1701" w:type="dxa"/>
          </w:tcPr>
          <w:p w:rsidR="00D92385" w:rsidRPr="00D92385" w:rsidRDefault="00D92385" w:rsidP="00D92385">
            <w:pPr>
              <w:jc w:val="center"/>
              <w:rPr>
                <w:sz w:val="22"/>
              </w:rPr>
            </w:pPr>
          </w:p>
        </w:tc>
        <w:tc>
          <w:tcPr>
            <w:tcW w:w="1559" w:type="dxa"/>
          </w:tcPr>
          <w:p w:rsidR="00D92385" w:rsidRPr="00D92385" w:rsidRDefault="00D92385" w:rsidP="00D92385">
            <w:pPr>
              <w:jc w:val="center"/>
              <w:rPr>
                <w:sz w:val="22"/>
              </w:rPr>
            </w:pPr>
          </w:p>
        </w:tc>
        <w:tc>
          <w:tcPr>
            <w:tcW w:w="992" w:type="dxa"/>
          </w:tcPr>
          <w:p w:rsidR="00D92385" w:rsidRPr="00D92385" w:rsidRDefault="00D92385" w:rsidP="00D92385">
            <w:pPr>
              <w:jc w:val="center"/>
              <w:rPr>
                <w:sz w:val="22"/>
              </w:rPr>
            </w:pPr>
          </w:p>
        </w:tc>
        <w:tc>
          <w:tcPr>
            <w:tcW w:w="992" w:type="dxa"/>
          </w:tcPr>
          <w:p w:rsidR="00D92385" w:rsidRPr="00D92385" w:rsidRDefault="00D92385" w:rsidP="00D92385">
            <w:pPr>
              <w:jc w:val="center"/>
              <w:rPr>
                <w:sz w:val="22"/>
              </w:rPr>
            </w:pPr>
          </w:p>
        </w:tc>
        <w:tc>
          <w:tcPr>
            <w:tcW w:w="588" w:type="dxa"/>
          </w:tcPr>
          <w:p w:rsidR="00D92385" w:rsidRPr="00D92385" w:rsidRDefault="00D92385" w:rsidP="00D92385">
            <w:pPr>
              <w:jc w:val="center"/>
              <w:rPr>
                <w:sz w:val="22"/>
              </w:rPr>
            </w:pPr>
          </w:p>
        </w:tc>
      </w:tr>
      <w:tr w:rsidR="00D92385" w:rsidRPr="00D92385" w:rsidTr="00CA099B">
        <w:trPr>
          <w:cantSplit/>
          <w:trHeight w:val="284"/>
        </w:trPr>
        <w:tc>
          <w:tcPr>
            <w:tcW w:w="431" w:type="dxa"/>
            <w:tcBorders>
              <w:left w:val="single" w:sz="4" w:space="0" w:color="auto"/>
            </w:tcBorders>
          </w:tcPr>
          <w:p w:rsidR="00D92385" w:rsidRPr="00D92385" w:rsidRDefault="00D92385" w:rsidP="00D92385">
            <w:pPr>
              <w:jc w:val="center"/>
              <w:rPr>
                <w:sz w:val="22"/>
              </w:rPr>
            </w:pPr>
          </w:p>
        </w:tc>
        <w:tc>
          <w:tcPr>
            <w:tcW w:w="1340" w:type="dxa"/>
          </w:tcPr>
          <w:p w:rsidR="00D92385" w:rsidRPr="00D92385" w:rsidRDefault="00D92385" w:rsidP="00D92385">
            <w:pPr>
              <w:jc w:val="center"/>
              <w:rPr>
                <w:sz w:val="22"/>
              </w:rPr>
            </w:pPr>
          </w:p>
        </w:tc>
        <w:tc>
          <w:tcPr>
            <w:tcW w:w="1426" w:type="dxa"/>
          </w:tcPr>
          <w:p w:rsidR="00D92385" w:rsidRPr="00D92385" w:rsidRDefault="00D92385" w:rsidP="00D92385">
            <w:pPr>
              <w:jc w:val="center"/>
              <w:rPr>
                <w:sz w:val="22"/>
              </w:rPr>
            </w:pPr>
          </w:p>
        </w:tc>
        <w:tc>
          <w:tcPr>
            <w:tcW w:w="1203" w:type="dxa"/>
          </w:tcPr>
          <w:p w:rsidR="00D92385" w:rsidRPr="00D92385" w:rsidRDefault="00D92385" w:rsidP="00D92385">
            <w:pPr>
              <w:jc w:val="center"/>
              <w:rPr>
                <w:sz w:val="22"/>
              </w:rPr>
            </w:pPr>
          </w:p>
        </w:tc>
        <w:tc>
          <w:tcPr>
            <w:tcW w:w="1701" w:type="dxa"/>
          </w:tcPr>
          <w:p w:rsidR="00D92385" w:rsidRPr="00D92385" w:rsidRDefault="00D92385" w:rsidP="00D92385">
            <w:pPr>
              <w:jc w:val="center"/>
              <w:rPr>
                <w:sz w:val="22"/>
              </w:rPr>
            </w:pPr>
          </w:p>
        </w:tc>
        <w:tc>
          <w:tcPr>
            <w:tcW w:w="1559" w:type="dxa"/>
          </w:tcPr>
          <w:p w:rsidR="00D92385" w:rsidRPr="00D92385" w:rsidRDefault="00D92385" w:rsidP="00D92385">
            <w:pPr>
              <w:jc w:val="center"/>
              <w:rPr>
                <w:sz w:val="22"/>
              </w:rPr>
            </w:pPr>
          </w:p>
        </w:tc>
        <w:tc>
          <w:tcPr>
            <w:tcW w:w="992" w:type="dxa"/>
          </w:tcPr>
          <w:p w:rsidR="00D92385" w:rsidRPr="00D92385" w:rsidRDefault="00D92385" w:rsidP="00D92385">
            <w:pPr>
              <w:jc w:val="center"/>
              <w:rPr>
                <w:sz w:val="22"/>
              </w:rPr>
            </w:pPr>
          </w:p>
        </w:tc>
        <w:tc>
          <w:tcPr>
            <w:tcW w:w="992" w:type="dxa"/>
          </w:tcPr>
          <w:p w:rsidR="00D92385" w:rsidRPr="00D92385" w:rsidRDefault="00D92385" w:rsidP="00D92385">
            <w:pPr>
              <w:jc w:val="center"/>
              <w:rPr>
                <w:sz w:val="22"/>
              </w:rPr>
            </w:pPr>
          </w:p>
        </w:tc>
        <w:tc>
          <w:tcPr>
            <w:tcW w:w="588" w:type="dxa"/>
          </w:tcPr>
          <w:p w:rsidR="00D92385" w:rsidRPr="00D92385" w:rsidRDefault="00D92385" w:rsidP="00D92385">
            <w:pPr>
              <w:jc w:val="center"/>
              <w:rPr>
                <w:sz w:val="22"/>
              </w:rPr>
            </w:pPr>
          </w:p>
        </w:tc>
      </w:tr>
    </w:tbl>
    <w:p w:rsidR="00B33E67" w:rsidRPr="00B17C16" w:rsidRDefault="00B33E67" w:rsidP="00AF5957">
      <w:pPr>
        <w:spacing w:line="360" w:lineRule="auto"/>
        <w:ind w:left="567" w:right="227"/>
        <w:jc w:val="both"/>
        <w:rPr>
          <w:sz w:val="23"/>
          <w:szCs w:val="23"/>
        </w:rPr>
      </w:pPr>
    </w:p>
    <w:sectPr w:rsidR="00B33E67" w:rsidRPr="00B17C16" w:rsidSect="00036FEE">
      <w:headerReference w:type="default" r:id="rId199"/>
      <w:footerReference w:type="default" r:id="rId200"/>
      <w:pgSz w:w="11906" w:h="16838" w:code="9"/>
      <w:pgMar w:top="540" w:right="424" w:bottom="1438" w:left="1134" w:header="360" w:footer="91" w:gutter="0"/>
      <w:pgNumType w:start="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E0666" w:rsidRDefault="006E0666">
      <w:r>
        <w:separator/>
      </w:r>
    </w:p>
  </w:endnote>
  <w:endnote w:type="continuationSeparator" w:id="0">
    <w:p w:rsidR="006E0666" w:rsidRDefault="006E06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444" w:type="dxa"/>
      <w:tblInd w:w="45" w:type="dxa"/>
      <w:tblLayout w:type="fixed"/>
      <w:tblCellMar>
        <w:left w:w="31" w:type="dxa"/>
        <w:right w:w="31" w:type="dxa"/>
      </w:tblCellMar>
      <w:tblLook w:val="0000" w:firstRow="0" w:lastRow="0" w:firstColumn="0" w:lastColumn="0" w:noHBand="0" w:noVBand="0"/>
    </w:tblPr>
    <w:tblGrid>
      <w:gridCol w:w="499"/>
      <w:gridCol w:w="684"/>
      <w:gridCol w:w="502"/>
      <w:gridCol w:w="561"/>
      <w:gridCol w:w="845"/>
      <w:gridCol w:w="561"/>
      <w:gridCol w:w="6231"/>
      <w:gridCol w:w="561"/>
    </w:tblGrid>
    <w:tr w:rsidR="002E23DB">
      <w:trPr>
        <w:cantSplit/>
        <w:trHeight w:hRule="exact" w:val="282"/>
      </w:trPr>
      <w:tc>
        <w:tcPr>
          <w:tcW w:w="499" w:type="dxa"/>
          <w:tcBorders>
            <w:top w:val="single" w:sz="12" w:space="0" w:color="auto"/>
            <w:right w:val="single" w:sz="6" w:space="0" w:color="auto"/>
          </w:tcBorders>
        </w:tcPr>
        <w:p w:rsidR="002E23DB" w:rsidRDefault="002E23DB">
          <w:pPr>
            <w:ind w:right="360"/>
            <w:rPr>
              <w:rFonts w:ascii="Arial" w:hAnsi="Arial" w:cs="Arial"/>
            </w:rPr>
          </w:pPr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59264" behindDoc="0" locked="0" layoutInCell="0" allowOverlap="1" wp14:anchorId="0AC92DBF" wp14:editId="62ECB97F">
                    <wp:simplePos x="0" y="0"/>
                    <wp:positionH relativeFrom="column">
                      <wp:posOffset>-457835</wp:posOffset>
                    </wp:positionH>
                    <wp:positionV relativeFrom="paragraph">
                      <wp:posOffset>-2642870</wp:posOffset>
                    </wp:positionV>
                    <wp:extent cx="463550" cy="3164840"/>
                    <wp:effectExtent l="18415" t="14605" r="13335" b="20955"/>
                    <wp:wrapNone/>
                    <wp:docPr id="25" name="Group 2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463550" cy="3164840"/>
                              <a:chOff x="276" y="11460"/>
                              <a:chExt cx="737" cy="4893"/>
                            </a:xfrm>
                          </wpg:grpSpPr>
                          <wps:wsp>
                            <wps:cNvPr id="26" name="Rectangle 2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76" y="11460"/>
                                <a:ext cx="737" cy="4893"/>
                              </a:xfrm>
                              <a:prstGeom prst="rect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7" name="Line 28"/>
                            <wps:cNvCnPr/>
                            <wps:spPr bwMode="auto">
                              <a:xfrm>
                                <a:off x="613" y="11462"/>
                                <a:ext cx="3" cy="4891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8" name="Line 29"/>
                            <wps:cNvCnPr/>
                            <wps:spPr bwMode="auto">
                              <a:xfrm>
                                <a:off x="276" y="12952"/>
                                <a:ext cx="737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9" name="Line 30"/>
                            <wps:cNvCnPr/>
                            <wps:spPr bwMode="auto">
                              <a:xfrm>
                                <a:off x="276" y="14937"/>
                                <a:ext cx="737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30" name="Text Box 3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27" y="11587"/>
                                <a:ext cx="252" cy="131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E23DB" w:rsidRDefault="002E23DB">
                                  <w:pPr>
                                    <w:jc w:val="center"/>
                                  </w:pPr>
                                  <w:r>
                                    <w:t>Взамен инв. №</w:t>
                                  </w: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31" name="Text Box 3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27" y="12987"/>
                                <a:ext cx="252" cy="190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E23DB" w:rsidRDefault="002E23DB">
                                  <w:pPr>
                                    <w:jc w:val="center"/>
                                  </w:pPr>
                                  <w:r>
                                    <w:t>Подпись и дата</w:t>
                                  </w: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32" name="Text Box 3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91" y="11587"/>
                                <a:ext cx="252" cy="131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E23DB" w:rsidRDefault="002E23DB">
                                  <w:pPr>
                                    <w:pStyle w:val="a8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33" name="Text Box 3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91" y="14975"/>
                                <a:ext cx="252" cy="131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E23DB" w:rsidRDefault="002E23DB"/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34" name="Text Box 3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12" y="15012"/>
                                <a:ext cx="267" cy="127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E23DB" w:rsidRDefault="002E23DB">
                                  <w:pPr>
                                    <w:jc w:val="center"/>
                                  </w:pPr>
                                  <w:r>
                                    <w:t>Инв. № подл.</w:t>
                                  </w:r>
                                </w:p>
                              </w:txbxContent>
                            </wps:txbx>
                            <wps:bodyPr rot="0" vert="vert270" wrap="square" lIns="0" tIns="0" rIns="0" bIns="0" anchor="t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id="Group 26" o:spid="_x0000_s1026" style="position:absolute;margin-left:-36.05pt;margin-top:-208.1pt;width:36.5pt;height:249.2pt;z-index:251659264" coordorigin="276,11460" coordsize="737,48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" o:allowincell="f">
                    <v:rect id="Rectangle 27" o:spid="_x0000_s1027" style="position:absolute;left:276;top:11460;width:737;height:48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v/csQA&#10;AADbAAAADwAAAGRycy9kb3ducmV2LnhtbESPwWrDMBBE74X+g9hCbo2cHELjWjZOIdBTaN18wCJt&#10;bWNr5ViK7eTrq0Khx2Fm3jBZsdheTDT61rGCzToBQaydablWcP46Pr+A8AHZYO+YFNzIQ5E/PmSY&#10;GjfzJ01VqEWEsE9RQRPCkErpdUMW/doNxNH7dqPFEOVYSzPiHOG2l9sk2UmLLceFBgd6a0h31dUq&#10;6MIyncq6uh/358NefxzK+XoplVo9LeUriEBL+A//td+Ngu0Ofr/EHyD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U7/3LEAAAA2wAAAA8AAAAAAAAAAAAAAAAAmAIAAGRycy9k&#10;b3ducmV2LnhtbFBLBQYAAAAABAAEAPUAAACJAwAAAAA=&#10;" filled="f" strokeweight="2pt"/>
                    <v:line id="Line 28" o:spid="_x0000_s1028" style="position:absolute;visibility:visible;mso-wrap-style:square" from="613,11462" to="616,163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HF9Zb8AAADbAAAADwAAAGRycy9kb3ducmV2LnhtbESPzQrCMBCE74LvEFbwpqmCP1SjiFDx&#10;JlYv3tZmbYvNpjRR69sbQfA4zMw3zHLdmko8qXGlZQWjYQSCOLO65FzB+ZQM5iCcR9ZYWSYFb3Kw&#10;XnU7S4y1ffGRnqnPRYCwi1FB4X0dS+myggy6oa2Jg3ezjUEfZJNL3eArwE0lx1E0lQZLDgsF1rQt&#10;KLunD6PgfjlPkt1hq09VutHXPPGX600r1e+1mwUIT63/h3/tvVYwnsH3S/gBcvU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dHF9Zb8AAADbAAAADwAAAAAAAAAAAAAAAACh&#10;AgAAZHJzL2Rvd25yZXYueG1sUEsFBgAAAAAEAAQA+QAAAI0DAAAAAA==&#10;" strokeweight="2pt"/>
                    <v:line id="Line 29" o:spid="_x0000_s1029" style="position:absolute;visibility:visible;mso-wrap-style:square" from="276,12952" to="1013,129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e7pF7wAAADbAAAADwAAAGRycy9kb3ducmV2LnhtbERPuwrCMBTdBf8hXMFNUwVFqqmIUHET&#10;q4vbtbl9YHNTmqj1780gOB7Oe7PtTSNe1LnasoLZNAJBnFtdc6ngekknKxDOI2tsLJOCDznYJsPB&#10;BmNt33ymV+ZLEULYxaig8r6NpXR5RQbd1LbEgStsZ9AH2JVSd/gO4aaR8yhaSoM1h4YKW9pXlD+y&#10;p1HwuF0X6eG015cm2+l7mfrbvdBKjUf9bg3CU+//4p/7qBXMw9jwJfwAmXwB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Be7pF7wAAADbAAAADwAAAAAAAAAAAAAAAAChAgAA&#10;ZHJzL2Rvd25yZXYueG1sUEsFBgAAAAAEAAQA+QAAAIoDAAAAAA==&#10;" strokeweight="2pt"/>
                    <v:line id="Line 30" o:spid="_x0000_s1030" style="position:absolute;visibility:visible;mso-wrap-style:square" from="276,14937" to="1013,149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qJMjL8AAADbAAAADwAAAGRycy9kb3ducmV2LnhtbESPwQrCMBBE74L/EFbwpqmCotUoIlS8&#10;idWLt7VZ22KzKU3U+vdGEDwOM/OGWa5bU4knNa60rGA0jEAQZ1aXnCs4n5LBDITzyBory6TgTQ7W&#10;q25nibG2Lz7SM/W5CBB2MSoovK9jKV1WkEE3tDVx8G62MeiDbHKpG3wFuKnkOIqm0mDJYaHAmrYF&#10;Zff0YRTcL+dJsjts9alKN/qaJ/5yvWml+r12swDhqfX/8K+91wrGc/h+CT9Ar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aqJMjL8AAADbAAAADwAAAAAAAAAAAAAAAACh&#10;AgAAZHJzL2Rvd25yZXYueG1sUEsFBgAAAAAEAAQA+QAAAI0DAAAAAA==&#10;" strokeweight="2pt"/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1" o:spid="_x0000_s1031" type="#_x0000_t202" style="position:absolute;left:327;top:11587;width:252;height:13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dqyb8A&#10;AADbAAAADwAAAGRycy9kb3ducmV2LnhtbERPy4rCMBTdC/MP4Q7MTtOxWKSaFimIsxJ8fMCluTbF&#10;5qY2GVv/frIYcHk472052U48afCtYwXfiwQEce10y42C62U/X4PwAVlj55gUvMhDWXzMtphrN/KJ&#10;nufQiBjCPkcFJoQ+l9LXhiz6heuJI3dzg8UQ4dBIPeAYw20nl0mSSYstxwaDPVWG6vv51yo4vqQZ&#10;U7u61lWVHbP0scf7oVPq63PabUAEmsJb/O/+0QrSuD5+iT9AFn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PJ2rJvwAAANsAAAAPAAAAAAAAAAAAAAAAAJgCAABkcnMvZG93bnJl&#10;di54bWxQSwUGAAAAAAQABAD1AAAAhAMAAAAA&#10;" filled="f" stroked="f">
                      <v:textbox style="layout-flow:vertical;mso-layout-flow-alt:bottom-to-top" inset="0,0,0,0">
                        <w:txbxContent>
                          <w:p w:rsidR="002E23DB" w:rsidRDefault="002E23DB">
                            <w:pPr>
                              <w:jc w:val="center"/>
                            </w:pPr>
                            <w:r>
                              <w:t>Взамен инв. №</w:t>
                            </w:r>
                          </w:p>
                        </w:txbxContent>
                      </v:textbox>
                    </v:shape>
                    <v:shape id="Text Box 32" o:spid="_x0000_s1032" type="#_x0000_t202" style="position:absolute;left:327;top:12987;width:252;height:19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vPUsEA&#10;AADbAAAADwAAAGRycy9kb3ducmV2LnhtbESP0YrCMBRE34X9h3AX9k1TLRapRpGC7D4Jaj/g0lyb&#10;YnNTm2jr328WFnwcZuYMs9mNthVP6n3jWMF8loAgrpxuuFZQXg7TFQgfkDW2jknBizzsth+TDeba&#10;DXyi5znUIkLY56jAhNDlUvrKkEU/cx1x9K6utxii7Gupexwi3LZykSSZtNhwXDDYUWGoup0fVsHx&#10;Jc2Q2mVZFUV2zNL7AW/frVJfn+N+DSLQGN7h//aPVpDO4e9L/AF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Brz1LBAAAA2wAAAA8AAAAAAAAAAAAAAAAAmAIAAGRycy9kb3du&#10;cmV2LnhtbFBLBQYAAAAABAAEAPUAAACGAwAAAAA=&#10;" filled="f" stroked="f">
                      <v:textbox style="layout-flow:vertical;mso-layout-flow-alt:bottom-to-top" inset="0,0,0,0">
                        <w:txbxContent>
                          <w:p w:rsidR="002E23DB" w:rsidRDefault="002E23DB">
                            <w:pPr>
                              <w:jc w:val="center"/>
                            </w:pPr>
                            <w:r>
                              <w:t>Подпись и дата</w:t>
                            </w:r>
                          </w:p>
                        </w:txbxContent>
                      </v:textbox>
                    </v:shape>
                    <v:shape id="Text Box 33" o:spid="_x0000_s1033" type="#_x0000_t202" style="position:absolute;left:691;top:11587;width:252;height:13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lRJcEA&#10;AADbAAAADwAAAGRycy9kb3ducmV2LnhtbESP0YrCMBRE3wX/IVzBN021bJFqFCnI7pOwrh9waa5N&#10;sbmpTbT1740g7OMwM2eYzW6wjXhQ52vHChbzBARx6XTNlYLz32G2AuEDssbGMSl4kofddjzaYK5d&#10;z7/0OIVKRAj7HBWYENpcSl8asujnriWO3sV1FkOUXSV1h32E20YukySTFmuOCwZbKgyV19PdKjg+&#10;pelT+3UuiyI7ZuntgNfvRqnpZNivQQQawn/40/7RCtIlvL/EHyC3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C5USXBAAAA2wAAAA8AAAAAAAAAAAAAAAAAmAIAAGRycy9kb3du&#10;cmV2LnhtbFBLBQYAAAAABAAEAPUAAACGAwAAAAA=&#10;" filled="f" stroked="f">
                      <v:textbox style="layout-flow:vertical;mso-layout-flow-alt:bottom-to-top" inset="0,0,0,0">
                        <w:txbxContent>
                          <w:p w:rsidR="002E23DB" w:rsidRDefault="002E23DB">
                            <w:pPr>
                              <w:pStyle w:val="a8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v:textbox>
                    </v:shape>
                    <v:shape id="Text Box 34" o:spid="_x0000_s1034" type="#_x0000_t202" style="position:absolute;left:691;top:14975;width:252;height:13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/X0vsEA&#10;AADbAAAADwAAAGRycy9kb3ducmV2LnhtbESP0YrCMBRE3xf8h3AF39ZUyxapRpGC7D4J6/YDLs21&#10;KTY3tYm2/r0RhH0cZuYMs9mNthV36n3jWMFinoAgrpxuuFZQ/h0+VyB8QNbYOiYFD/Kw204+Nphr&#10;N/Av3U+hFhHCPkcFJoQul9JXhiz6ueuIo3d2vcUQZV9L3eMQ4baVyyTJpMWG44LBjgpD1eV0swqO&#10;D2mG1H6VVVFkxyy9HvDy3So1m477NYhAY/gPv9s/WkGawutL/AFy+w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/19L7BAAAA2wAAAA8AAAAAAAAAAAAAAAAAmAIAAGRycy9kb3du&#10;cmV2LnhtbFBLBQYAAAAABAAEAPUAAACGAwAAAAA=&#10;" filled="f" stroked="f">
                      <v:textbox style="layout-flow:vertical;mso-layout-flow-alt:bottom-to-top" inset="0,0,0,0">
                        <w:txbxContent>
                          <w:p w:rsidR="002E23DB" w:rsidRDefault="002E23DB"/>
                        </w:txbxContent>
                      </v:textbox>
                    </v:shape>
                    <v:shape id="Text Box 35" o:spid="_x0000_s1035" type="#_x0000_t202" style="position:absolute;left:312;top:15012;width:267;height:12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xsysIA&#10;AADbAAAADwAAAGRycy9kb3ducmV2LnhtbESP3YrCMBSE7xd8h3CEvVtTt2uRahQpyHol+PMAh+bY&#10;FJuT2mRtfXuzIHg5zMw3zHI92EbcqfO1YwXTSQKCuHS65krB+bT9moPwAVlj45gUPMjDejX6WGKu&#10;Xc8Huh9DJSKEfY4KTAhtLqUvDVn0E9cSR+/iOoshyq6SusM+wm0jv5MkkxZrjgsGWyoMldfjn1Ww&#10;f0jTp3Z2Losi22fpbYvX30apz/GwWYAINIR3+NXeaQXpD/x/iT9Ar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HGzKwgAAANsAAAAPAAAAAAAAAAAAAAAAAJgCAABkcnMvZG93&#10;bnJldi54bWxQSwUGAAAAAAQABAD1AAAAhwMAAAAA&#10;" filled="f" stroked="f">
                      <v:textbox style="layout-flow:vertical;mso-layout-flow-alt:bottom-to-top" inset="0,0,0,0">
                        <w:txbxContent>
                          <w:p w:rsidR="002E23DB" w:rsidRDefault="002E23DB">
                            <w:pPr>
                              <w:jc w:val="center"/>
                            </w:pPr>
                            <w:r>
                              <w:t>Инв. № подл.</w:t>
                            </w:r>
                          </w:p>
                        </w:txbxContent>
                      </v:textbox>
                    </v:shape>
                  </v:group>
                </w:pict>
              </mc:Fallback>
            </mc:AlternateContent>
          </w:r>
          <w:r>
            <w:rPr>
              <w:rFonts w:ascii="Arial" w:hAnsi="Arial" w:cs="Arial"/>
            </w:rPr>
            <w:br/>
          </w:r>
        </w:p>
      </w:tc>
      <w:tc>
        <w:tcPr>
          <w:tcW w:w="684" w:type="dxa"/>
          <w:tcBorders>
            <w:top w:val="single" w:sz="12" w:space="0" w:color="auto"/>
            <w:left w:val="single" w:sz="6" w:space="0" w:color="auto"/>
            <w:right w:val="single" w:sz="6" w:space="0" w:color="auto"/>
          </w:tcBorders>
        </w:tcPr>
        <w:p w:rsidR="002E23DB" w:rsidRDefault="002E23DB">
          <w:pPr>
            <w:rPr>
              <w:rFonts w:ascii="Arial" w:hAnsi="Arial" w:cs="Arial"/>
              <w:lang w:val="en-US"/>
            </w:rPr>
          </w:pPr>
        </w:p>
      </w:tc>
      <w:tc>
        <w:tcPr>
          <w:tcW w:w="502" w:type="dxa"/>
          <w:tcBorders>
            <w:top w:val="single" w:sz="12" w:space="0" w:color="auto"/>
            <w:left w:val="single" w:sz="6" w:space="0" w:color="auto"/>
            <w:right w:val="single" w:sz="6" w:space="0" w:color="auto"/>
          </w:tcBorders>
        </w:tcPr>
        <w:p w:rsidR="002E23DB" w:rsidRDefault="002E23DB">
          <w:pPr>
            <w:rPr>
              <w:rFonts w:ascii="Arial" w:hAnsi="Arial" w:cs="Arial"/>
              <w:lang w:val="en-US"/>
            </w:rPr>
          </w:pPr>
        </w:p>
      </w:tc>
      <w:tc>
        <w:tcPr>
          <w:tcW w:w="561" w:type="dxa"/>
          <w:tcBorders>
            <w:top w:val="single" w:sz="12" w:space="0" w:color="auto"/>
            <w:left w:val="single" w:sz="6" w:space="0" w:color="auto"/>
            <w:right w:val="single" w:sz="6" w:space="0" w:color="auto"/>
          </w:tcBorders>
        </w:tcPr>
        <w:p w:rsidR="002E23DB" w:rsidRDefault="002E23DB">
          <w:pPr>
            <w:rPr>
              <w:rFonts w:ascii="Arial" w:hAnsi="Arial" w:cs="Arial"/>
              <w:lang w:val="en-US"/>
            </w:rPr>
          </w:pPr>
        </w:p>
      </w:tc>
      <w:tc>
        <w:tcPr>
          <w:tcW w:w="845" w:type="dxa"/>
          <w:tcBorders>
            <w:top w:val="single" w:sz="12" w:space="0" w:color="auto"/>
            <w:left w:val="single" w:sz="6" w:space="0" w:color="auto"/>
            <w:right w:val="single" w:sz="6" w:space="0" w:color="auto"/>
          </w:tcBorders>
        </w:tcPr>
        <w:p w:rsidR="002E23DB" w:rsidRDefault="002E23DB">
          <w:pPr>
            <w:rPr>
              <w:rFonts w:ascii="Arial" w:hAnsi="Arial" w:cs="Arial"/>
              <w:lang w:val="en-US"/>
            </w:rPr>
          </w:pPr>
        </w:p>
      </w:tc>
      <w:tc>
        <w:tcPr>
          <w:tcW w:w="561" w:type="dxa"/>
          <w:tcBorders>
            <w:top w:val="single" w:sz="12" w:space="0" w:color="auto"/>
            <w:left w:val="single" w:sz="6" w:space="0" w:color="auto"/>
          </w:tcBorders>
        </w:tcPr>
        <w:p w:rsidR="002E23DB" w:rsidRDefault="002E23DB">
          <w:pPr>
            <w:rPr>
              <w:rFonts w:ascii="Arial" w:hAnsi="Arial" w:cs="Arial"/>
              <w:lang w:val="en-US"/>
            </w:rPr>
          </w:pPr>
        </w:p>
      </w:tc>
      <w:tc>
        <w:tcPr>
          <w:tcW w:w="6231" w:type="dxa"/>
          <w:vMerge w:val="restart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:rsidR="002E23DB" w:rsidRDefault="002E23DB">
          <w:pPr>
            <w:jc w:val="center"/>
            <w:rPr>
              <w:sz w:val="40"/>
              <w:szCs w:val="40"/>
            </w:rPr>
          </w:pPr>
          <w:r>
            <w:rPr>
              <w:sz w:val="40"/>
              <w:szCs w:val="40"/>
              <w:lang w:val="en-US"/>
            </w:rPr>
            <w:t>1</w:t>
          </w:r>
          <w:r>
            <w:rPr>
              <w:sz w:val="40"/>
              <w:szCs w:val="40"/>
            </w:rPr>
            <w:t>860-5т</w:t>
          </w:r>
        </w:p>
      </w:tc>
      <w:tc>
        <w:tcPr>
          <w:tcW w:w="561" w:type="dxa"/>
          <w:tcBorders>
            <w:top w:val="single" w:sz="12" w:space="0" w:color="auto"/>
            <w:left w:val="nil"/>
          </w:tcBorders>
          <w:vAlign w:val="center"/>
        </w:tcPr>
        <w:p w:rsidR="002E23DB" w:rsidRDefault="002E23DB">
          <w:pPr>
            <w:pStyle w:val="a4"/>
            <w:widowControl w:val="0"/>
            <w:jc w:val="center"/>
          </w:pPr>
          <w:r>
            <w:t>Лист</w:t>
          </w:r>
        </w:p>
      </w:tc>
    </w:tr>
    <w:tr w:rsidR="002E23DB">
      <w:trPr>
        <w:cantSplit/>
        <w:trHeight w:hRule="exact" w:val="282"/>
      </w:trPr>
      <w:tc>
        <w:tcPr>
          <w:tcW w:w="499" w:type="dxa"/>
          <w:tcBorders>
            <w:top w:val="single" w:sz="8" w:space="0" w:color="auto"/>
            <w:bottom w:val="single" w:sz="8" w:space="0" w:color="auto"/>
            <w:right w:val="single" w:sz="6" w:space="0" w:color="auto"/>
          </w:tcBorders>
        </w:tcPr>
        <w:p w:rsidR="002E23DB" w:rsidRDefault="002E23DB">
          <w:pPr>
            <w:rPr>
              <w:rFonts w:ascii="Arial" w:hAnsi="Arial" w:cs="Arial"/>
              <w:lang w:val="en-US"/>
            </w:rPr>
          </w:pPr>
        </w:p>
      </w:tc>
      <w:tc>
        <w:tcPr>
          <w:tcW w:w="684" w:type="dxa"/>
          <w:tcBorders>
            <w:top w:val="single" w:sz="8" w:space="0" w:color="auto"/>
            <w:left w:val="single" w:sz="6" w:space="0" w:color="auto"/>
            <w:bottom w:val="single" w:sz="8" w:space="0" w:color="auto"/>
            <w:right w:val="single" w:sz="6" w:space="0" w:color="auto"/>
          </w:tcBorders>
        </w:tcPr>
        <w:p w:rsidR="002E23DB" w:rsidRDefault="002E23DB">
          <w:pPr>
            <w:rPr>
              <w:rFonts w:ascii="Arial" w:hAnsi="Arial" w:cs="Arial"/>
              <w:lang w:val="en-US"/>
            </w:rPr>
          </w:pPr>
        </w:p>
      </w:tc>
      <w:tc>
        <w:tcPr>
          <w:tcW w:w="502" w:type="dxa"/>
          <w:tcBorders>
            <w:top w:val="single" w:sz="8" w:space="0" w:color="auto"/>
            <w:left w:val="single" w:sz="6" w:space="0" w:color="auto"/>
            <w:bottom w:val="single" w:sz="8" w:space="0" w:color="auto"/>
            <w:right w:val="single" w:sz="6" w:space="0" w:color="auto"/>
          </w:tcBorders>
        </w:tcPr>
        <w:p w:rsidR="002E23DB" w:rsidRDefault="002E23DB">
          <w:pPr>
            <w:rPr>
              <w:rFonts w:ascii="Arial" w:hAnsi="Arial" w:cs="Arial"/>
              <w:lang w:val="en-US"/>
            </w:rPr>
          </w:pPr>
        </w:p>
      </w:tc>
      <w:tc>
        <w:tcPr>
          <w:tcW w:w="561" w:type="dxa"/>
          <w:tcBorders>
            <w:top w:val="single" w:sz="8" w:space="0" w:color="auto"/>
            <w:left w:val="single" w:sz="6" w:space="0" w:color="auto"/>
            <w:bottom w:val="single" w:sz="8" w:space="0" w:color="auto"/>
            <w:right w:val="single" w:sz="6" w:space="0" w:color="auto"/>
          </w:tcBorders>
        </w:tcPr>
        <w:p w:rsidR="002E23DB" w:rsidRDefault="002E23DB">
          <w:pPr>
            <w:pStyle w:val="a6"/>
            <w:tabs>
              <w:tab w:val="clear" w:pos="4677"/>
              <w:tab w:val="clear" w:pos="9355"/>
            </w:tabs>
            <w:rPr>
              <w:rFonts w:ascii="Arial" w:hAnsi="Arial" w:cs="Arial"/>
              <w:lang w:val="en-US"/>
            </w:rPr>
          </w:pPr>
        </w:p>
      </w:tc>
      <w:tc>
        <w:tcPr>
          <w:tcW w:w="845" w:type="dxa"/>
          <w:tcBorders>
            <w:top w:val="single" w:sz="8" w:space="0" w:color="auto"/>
            <w:left w:val="single" w:sz="6" w:space="0" w:color="auto"/>
            <w:bottom w:val="single" w:sz="8" w:space="0" w:color="auto"/>
            <w:right w:val="single" w:sz="6" w:space="0" w:color="auto"/>
          </w:tcBorders>
        </w:tcPr>
        <w:p w:rsidR="002E23DB" w:rsidRDefault="002E23DB">
          <w:pPr>
            <w:rPr>
              <w:rFonts w:ascii="Arial" w:hAnsi="Arial" w:cs="Arial"/>
              <w:lang w:val="en-US"/>
            </w:rPr>
          </w:pPr>
        </w:p>
      </w:tc>
      <w:tc>
        <w:tcPr>
          <w:tcW w:w="561" w:type="dxa"/>
          <w:tcBorders>
            <w:top w:val="single" w:sz="8" w:space="0" w:color="auto"/>
            <w:left w:val="single" w:sz="6" w:space="0" w:color="auto"/>
            <w:bottom w:val="single" w:sz="8" w:space="0" w:color="auto"/>
          </w:tcBorders>
        </w:tcPr>
        <w:p w:rsidR="002E23DB" w:rsidRDefault="002E23DB">
          <w:pPr>
            <w:rPr>
              <w:rFonts w:ascii="Arial" w:hAnsi="Arial" w:cs="Arial"/>
              <w:lang w:val="en-US"/>
            </w:rPr>
          </w:pPr>
        </w:p>
      </w:tc>
      <w:tc>
        <w:tcPr>
          <w:tcW w:w="6231" w:type="dxa"/>
          <w:vMerge/>
          <w:tcBorders>
            <w:left w:val="single" w:sz="12" w:space="0" w:color="auto"/>
            <w:right w:val="single" w:sz="12" w:space="0" w:color="auto"/>
          </w:tcBorders>
        </w:tcPr>
        <w:p w:rsidR="002E23DB" w:rsidRDefault="002E23DB">
          <w:pPr>
            <w:jc w:val="center"/>
            <w:rPr>
              <w:rFonts w:ascii="Arial" w:hAnsi="Arial" w:cs="Arial"/>
              <w:sz w:val="28"/>
              <w:szCs w:val="28"/>
              <w:lang w:val="en-US"/>
            </w:rPr>
          </w:pPr>
        </w:p>
      </w:tc>
      <w:tc>
        <w:tcPr>
          <w:tcW w:w="561" w:type="dxa"/>
          <w:vMerge w:val="restart"/>
          <w:tcBorders>
            <w:top w:val="single" w:sz="6" w:space="0" w:color="auto"/>
            <w:left w:val="nil"/>
          </w:tcBorders>
          <w:vAlign w:val="center"/>
        </w:tcPr>
        <w:p w:rsidR="002E23DB" w:rsidRDefault="002E23DB">
          <w:pPr>
            <w:spacing w:before="20"/>
            <w:jc w:val="center"/>
            <w:rPr>
              <w:sz w:val="28"/>
              <w:szCs w:val="28"/>
              <w:lang w:val="en-US"/>
            </w:rPr>
          </w:pPr>
          <w:r>
            <w:rPr>
              <w:rStyle w:val="a9"/>
            </w:rPr>
            <w:fldChar w:fldCharType="begin"/>
          </w:r>
          <w:r>
            <w:rPr>
              <w:rStyle w:val="a9"/>
            </w:rPr>
            <w:instrText xml:space="preserve">PAGE  </w:instrText>
          </w:r>
          <w:r>
            <w:rPr>
              <w:rStyle w:val="a9"/>
            </w:rPr>
            <w:fldChar w:fldCharType="separate"/>
          </w:r>
          <w:r>
            <w:rPr>
              <w:rStyle w:val="a9"/>
              <w:noProof/>
            </w:rPr>
            <w:t>2</w:t>
          </w:r>
          <w:r>
            <w:rPr>
              <w:rStyle w:val="a9"/>
            </w:rPr>
            <w:fldChar w:fldCharType="end"/>
          </w:r>
        </w:p>
      </w:tc>
    </w:tr>
    <w:tr w:rsidR="002E23DB">
      <w:trPr>
        <w:cantSplit/>
        <w:trHeight w:hRule="exact" w:val="282"/>
      </w:trPr>
      <w:tc>
        <w:tcPr>
          <w:tcW w:w="499" w:type="dxa"/>
          <w:tcBorders>
            <w:right w:val="single" w:sz="6" w:space="0" w:color="auto"/>
          </w:tcBorders>
          <w:vAlign w:val="center"/>
        </w:tcPr>
        <w:p w:rsidR="002E23DB" w:rsidRDefault="002E23DB">
          <w:pPr>
            <w:jc w:val="center"/>
          </w:pPr>
          <w:r>
            <w:t>Изм.</w:t>
          </w:r>
        </w:p>
      </w:tc>
      <w:tc>
        <w:tcPr>
          <w:tcW w:w="684" w:type="dxa"/>
          <w:tcBorders>
            <w:left w:val="single" w:sz="6" w:space="0" w:color="auto"/>
            <w:right w:val="single" w:sz="6" w:space="0" w:color="auto"/>
          </w:tcBorders>
          <w:vAlign w:val="center"/>
        </w:tcPr>
        <w:p w:rsidR="002E23DB" w:rsidRDefault="002E23DB">
          <w:pPr>
            <w:jc w:val="center"/>
            <w:rPr>
              <w:sz w:val="18"/>
              <w:szCs w:val="18"/>
            </w:rPr>
          </w:pPr>
          <w:proofErr w:type="spellStart"/>
          <w:r>
            <w:rPr>
              <w:sz w:val="18"/>
              <w:szCs w:val="18"/>
            </w:rPr>
            <w:t>Кол</w:t>
          </w:r>
          <w:proofErr w:type="gramStart"/>
          <w:r>
            <w:rPr>
              <w:sz w:val="18"/>
              <w:szCs w:val="18"/>
            </w:rPr>
            <w:t>.у</w:t>
          </w:r>
          <w:proofErr w:type="gramEnd"/>
          <w:r>
            <w:rPr>
              <w:sz w:val="18"/>
              <w:szCs w:val="18"/>
            </w:rPr>
            <w:t>ч</w:t>
          </w:r>
          <w:proofErr w:type="spellEnd"/>
          <w:r>
            <w:rPr>
              <w:sz w:val="18"/>
              <w:szCs w:val="18"/>
            </w:rPr>
            <w:t>.</w:t>
          </w:r>
        </w:p>
      </w:tc>
      <w:tc>
        <w:tcPr>
          <w:tcW w:w="502" w:type="dxa"/>
          <w:tcBorders>
            <w:left w:val="single" w:sz="6" w:space="0" w:color="auto"/>
            <w:right w:val="single" w:sz="6" w:space="0" w:color="auto"/>
          </w:tcBorders>
          <w:vAlign w:val="center"/>
        </w:tcPr>
        <w:p w:rsidR="002E23DB" w:rsidRDefault="002E23DB">
          <w:pPr>
            <w:jc w:val="center"/>
          </w:pPr>
          <w:r>
            <w:t>Лист</w:t>
          </w:r>
        </w:p>
      </w:tc>
      <w:tc>
        <w:tcPr>
          <w:tcW w:w="561" w:type="dxa"/>
          <w:tcBorders>
            <w:left w:val="single" w:sz="6" w:space="0" w:color="auto"/>
            <w:right w:val="single" w:sz="6" w:space="0" w:color="auto"/>
          </w:tcBorders>
          <w:vAlign w:val="center"/>
        </w:tcPr>
        <w:p w:rsidR="002E23DB" w:rsidRDefault="002E23DB">
          <w:pPr>
            <w:jc w:val="center"/>
          </w:pPr>
          <w:r>
            <w:t>№док</w:t>
          </w:r>
        </w:p>
      </w:tc>
      <w:tc>
        <w:tcPr>
          <w:tcW w:w="845" w:type="dxa"/>
          <w:tcBorders>
            <w:left w:val="single" w:sz="6" w:space="0" w:color="auto"/>
            <w:right w:val="single" w:sz="6" w:space="0" w:color="auto"/>
          </w:tcBorders>
          <w:vAlign w:val="center"/>
        </w:tcPr>
        <w:p w:rsidR="002E23DB" w:rsidRDefault="002E23DB">
          <w:pPr>
            <w:pStyle w:val="a6"/>
            <w:tabs>
              <w:tab w:val="clear" w:pos="4677"/>
              <w:tab w:val="clear" w:pos="9355"/>
            </w:tabs>
            <w:jc w:val="center"/>
          </w:pPr>
          <w:r>
            <w:t>Подпись</w:t>
          </w:r>
        </w:p>
      </w:tc>
      <w:tc>
        <w:tcPr>
          <w:tcW w:w="561" w:type="dxa"/>
          <w:tcBorders>
            <w:left w:val="single" w:sz="6" w:space="0" w:color="auto"/>
            <w:right w:val="single" w:sz="12" w:space="0" w:color="auto"/>
          </w:tcBorders>
          <w:vAlign w:val="center"/>
        </w:tcPr>
        <w:p w:rsidR="002E23DB" w:rsidRDefault="002E23DB">
          <w:pPr>
            <w:jc w:val="center"/>
          </w:pPr>
          <w:r>
            <w:t>Дата</w:t>
          </w:r>
        </w:p>
      </w:tc>
      <w:tc>
        <w:tcPr>
          <w:tcW w:w="6231" w:type="dxa"/>
          <w:vMerge/>
          <w:tcBorders>
            <w:left w:val="nil"/>
            <w:right w:val="single" w:sz="12" w:space="0" w:color="auto"/>
          </w:tcBorders>
        </w:tcPr>
        <w:p w:rsidR="002E23DB" w:rsidRDefault="002E23DB">
          <w:pPr>
            <w:jc w:val="center"/>
            <w:rPr>
              <w:rFonts w:ascii="Arial" w:hAnsi="Arial" w:cs="Arial"/>
              <w:sz w:val="28"/>
              <w:szCs w:val="28"/>
            </w:rPr>
          </w:pPr>
        </w:p>
      </w:tc>
      <w:tc>
        <w:tcPr>
          <w:tcW w:w="561" w:type="dxa"/>
          <w:vMerge/>
          <w:tcBorders>
            <w:left w:val="nil"/>
          </w:tcBorders>
        </w:tcPr>
        <w:p w:rsidR="002E23DB" w:rsidRDefault="002E23DB">
          <w:pPr>
            <w:jc w:val="center"/>
            <w:rPr>
              <w:rFonts w:ascii="Arial" w:hAnsi="Arial" w:cs="Arial"/>
              <w:sz w:val="28"/>
              <w:szCs w:val="28"/>
            </w:rPr>
          </w:pPr>
        </w:p>
      </w:tc>
    </w:tr>
  </w:tbl>
  <w:p w:rsidR="002E23DB" w:rsidRDefault="002E23DB">
    <w:pPr>
      <w:tabs>
        <w:tab w:val="left" w:pos="-1843"/>
        <w:tab w:val="left" w:pos="6096"/>
        <w:tab w:val="left" w:pos="8505"/>
        <w:tab w:val="left" w:pos="10690"/>
      </w:tabs>
      <w:spacing w:before="60"/>
      <w:rPr>
        <w:sz w:val="16"/>
        <w:szCs w:val="16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23DB" w:rsidRDefault="002E23DB">
    <w:pPr>
      <w:tabs>
        <w:tab w:val="left" w:pos="-1843"/>
        <w:tab w:val="left" w:pos="6096"/>
        <w:tab w:val="left" w:pos="8505"/>
        <w:tab w:val="left" w:pos="10690"/>
      </w:tabs>
      <w:spacing w:before="60"/>
      <w:rPr>
        <w:sz w:val="16"/>
        <w:szCs w:val="16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471" w:type="dxa"/>
      <w:tblInd w:w="31" w:type="dxa"/>
      <w:tblLayout w:type="fixed"/>
      <w:tblCellMar>
        <w:left w:w="31" w:type="dxa"/>
        <w:right w:w="31" w:type="dxa"/>
      </w:tblCellMar>
      <w:tblLook w:val="0000" w:firstRow="0" w:lastRow="0" w:firstColumn="0" w:lastColumn="0" w:noHBand="0" w:noVBand="0"/>
    </w:tblPr>
    <w:tblGrid>
      <w:gridCol w:w="534"/>
      <w:gridCol w:w="566"/>
      <w:gridCol w:w="566"/>
      <w:gridCol w:w="566"/>
      <w:gridCol w:w="663"/>
      <w:gridCol w:w="566"/>
      <w:gridCol w:w="6219"/>
      <w:gridCol w:w="791"/>
    </w:tblGrid>
    <w:tr w:rsidR="002E23DB">
      <w:trPr>
        <w:cantSplit/>
        <w:trHeight w:hRule="exact" w:val="315"/>
      </w:trPr>
      <w:tc>
        <w:tcPr>
          <w:tcW w:w="534" w:type="dxa"/>
          <w:tcBorders>
            <w:top w:val="single" w:sz="12" w:space="0" w:color="auto"/>
            <w:bottom w:val="single" w:sz="6" w:space="0" w:color="auto"/>
            <w:right w:val="single" w:sz="6" w:space="0" w:color="auto"/>
          </w:tcBorders>
        </w:tcPr>
        <w:p w:rsidR="002E23DB" w:rsidRDefault="002E23DB">
          <w:pPr>
            <w:ind w:left="-31" w:right="325" w:firstLine="31"/>
            <w:rPr>
              <w:rFonts w:ascii="Arial" w:hAnsi="Arial"/>
            </w:rPr>
          </w:pPr>
        </w:p>
      </w:tc>
      <w:tc>
        <w:tcPr>
          <w:tcW w:w="566" w:type="dxa"/>
          <w:tcBorders>
            <w:top w:val="single" w:sz="12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2E23DB" w:rsidRDefault="002E23DB">
          <w:pPr>
            <w:rPr>
              <w:rFonts w:ascii="Arial" w:hAnsi="Arial"/>
              <w:lang w:val="en-US"/>
            </w:rPr>
          </w:pPr>
        </w:p>
      </w:tc>
      <w:tc>
        <w:tcPr>
          <w:tcW w:w="566" w:type="dxa"/>
          <w:tcBorders>
            <w:top w:val="single" w:sz="12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2E23DB" w:rsidRDefault="002E23DB">
          <w:pPr>
            <w:rPr>
              <w:rFonts w:ascii="Arial" w:hAnsi="Arial"/>
              <w:lang w:val="en-US"/>
            </w:rPr>
          </w:pPr>
        </w:p>
      </w:tc>
      <w:tc>
        <w:tcPr>
          <w:tcW w:w="566" w:type="dxa"/>
          <w:tcBorders>
            <w:top w:val="single" w:sz="12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2E23DB" w:rsidRDefault="002E23DB">
          <w:pPr>
            <w:rPr>
              <w:rFonts w:ascii="Arial" w:hAnsi="Arial"/>
              <w:lang w:val="en-US"/>
            </w:rPr>
          </w:pPr>
        </w:p>
      </w:tc>
      <w:tc>
        <w:tcPr>
          <w:tcW w:w="663" w:type="dxa"/>
          <w:tcBorders>
            <w:top w:val="single" w:sz="12" w:space="0" w:color="auto"/>
            <w:left w:val="single" w:sz="6" w:space="0" w:color="auto"/>
            <w:bottom w:val="single" w:sz="6" w:space="0" w:color="auto"/>
            <w:right w:val="single" w:sz="6" w:space="0" w:color="auto"/>
          </w:tcBorders>
        </w:tcPr>
        <w:p w:rsidR="002E23DB" w:rsidRDefault="002E23DB">
          <w:pPr>
            <w:rPr>
              <w:rFonts w:ascii="Arial" w:hAnsi="Arial"/>
              <w:lang w:val="en-US"/>
            </w:rPr>
          </w:pPr>
        </w:p>
      </w:tc>
      <w:tc>
        <w:tcPr>
          <w:tcW w:w="566" w:type="dxa"/>
          <w:tcBorders>
            <w:top w:val="single" w:sz="12" w:space="0" w:color="auto"/>
            <w:left w:val="single" w:sz="6" w:space="0" w:color="auto"/>
            <w:bottom w:val="single" w:sz="6" w:space="0" w:color="auto"/>
          </w:tcBorders>
        </w:tcPr>
        <w:p w:rsidR="002E23DB" w:rsidRDefault="002E23DB">
          <w:pPr>
            <w:rPr>
              <w:rFonts w:ascii="Arial" w:hAnsi="Arial"/>
              <w:lang w:val="en-US"/>
            </w:rPr>
          </w:pPr>
        </w:p>
      </w:tc>
      <w:tc>
        <w:tcPr>
          <w:tcW w:w="6219" w:type="dxa"/>
          <w:vMerge w:val="restart"/>
          <w:tcBorders>
            <w:top w:val="single" w:sz="12" w:space="0" w:color="auto"/>
            <w:left w:val="single" w:sz="12" w:space="0" w:color="auto"/>
            <w:right w:val="single" w:sz="12" w:space="0" w:color="auto"/>
          </w:tcBorders>
          <w:vAlign w:val="center"/>
        </w:tcPr>
        <w:p w:rsidR="002E23DB" w:rsidRPr="00123117" w:rsidRDefault="00AC4E5A" w:rsidP="00947DDE">
          <w:pPr>
            <w:jc w:val="center"/>
            <w:rPr>
              <w:sz w:val="40"/>
              <w:szCs w:val="40"/>
            </w:rPr>
          </w:pPr>
          <w:r>
            <w:rPr>
              <w:sz w:val="40"/>
              <w:szCs w:val="40"/>
            </w:rPr>
            <w:t>1975.</w:t>
          </w:r>
          <w:r w:rsidR="00482DD6">
            <w:rPr>
              <w:sz w:val="40"/>
              <w:szCs w:val="40"/>
            </w:rPr>
            <w:t>0</w:t>
          </w:r>
          <w:r w:rsidR="00ED69EA">
            <w:rPr>
              <w:sz w:val="40"/>
              <w:szCs w:val="40"/>
            </w:rPr>
            <w:t>6</w:t>
          </w:r>
          <w:r w:rsidR="002E23DB" w:rsidRPr="00123117">
            <w:rPr>
              <w:sz w:val="40"/>
              <w:szCs w:val="40"/>
            </w:rPr>
            <w:t>-</w:t>
          </w:r>
          <w:r w:rsidR="002E23DB">
            <w:rPr>
              <w:sz w:val="40"/>
              <w:szCs w:val="40"/>
            </w:rPr>
            <w:t>С</w:t>
          </w:r>
          <w:r w:rsidR="00142388">
            <w:rPr>
              <w:sz w:val="40"/>
              <w:szCs w:val="40"/>
            </w:rPr>
            <w:t xml:space="preserve">М </w:t>
          </w:r>
          <w:r w:rsidR="00947DDE">
            <w:rPr>
              <w:sz w:val="40"/>
              <w:szCs w:val="40"/>
            </w:rPr>
            <w:t>3</w:t>
          </w:r>
        </w:p>
      </w:tc>
      <w:tc>
        <w:tcPr>
          <w:tcW w:w="791" w:type="dxa"/>
          <w:tcBorders>
            <w:top w:val="single" w:sz="12" w:space="0" w:color="auto"/>
            <w:left w:val="nil"/>
          </w:tcBorders>
          <w:vAlign w:val="center"/>
        </w:tcPr>
        <w:p w:rsidR="002E23DB" w:rsidRDefault="002E23DB">
          <w:pPr>
            <w:pStyle w:val="a4"/>
            <w:widowControl w:val="0"/>
            <w:jc w:val="center"/>
          </w:pPr>
          <w:r>
            <w:t>Лист</w:t>
          </w:r>
        </w:p>
      </w:tc>
    </w:tr>
    <w:tr w:rsidR="002E23DB">
      <w:trPr>
        <w:cantSplit/>
        <w:trHeight w:hRule="exact" w:val="315"/>
      </w:trPr>
      <w:tc>
        <w:tcPr>
          <w:tcW w:w="534" w:type="dxa"/>
          <w:tcBorders>
            <w:top w:val="single" w:sz="6" w:space="0" w:color="auto"/>
            <w:right w:val="single" w:sz="6" w:space="0" w:color="auto"/>
          </w:tcBorders>
        </w:tcPr>
        <w:p w:rsidR="002E23DB" w:rsidRDefault="002E23DB">
          <w:pPr>
            <w:rPr>
              <w:rFonts w:ascii="Arial" w:hAnsi="Arial"/>
            </w:rPr>
          </w:pPr>
        </w:p>
      </w:tc>
      <w:tc>
        <w:tcPr>
          <w:tcW w:w="566" w:type="dxa"/>
          <w:tcBorders>
            <w:top w:val="single" w:sz="6" w:space="0" w:color="auto"/>
            <w:left w:val="single" w:sz="6" w:space="0" w:color="auto"/>
            <w:right w:val="single" w:sz="6" w:space="0" w:color="auto"/>
          </w:tcBorders>
        </w:tcPr>
        <w:p w:rsidR="002E23DB" w:rsidRDefault="002E23DB">
          <w:pPr>
            <w:rPr>
              <w:rFonts w:ascii="Arial" w:hAnsi="Arial"/>
            </w:rPr>
          </w:pPr>
        </w:p>
      </w:tc>
      <w:tc>
        <w:tcPr>
          <w:tcW w:w="566" w:type="dxa"/>
          <w:tcBorders>
            <w:top w:val="single" w:sz="6" w:space="0" w:color="auto"/>
            <w:left w:val="single" w:sz="6" w:space="0" w:color="auto"/>
            <w:right w:val="single" w:sz="6" w:space="0" w:color="auto"/>
          </w:tcBorders>
        </w:tcPr>
        <w:p w:rsidR="002E23DB" w:rsidRDefault="002E23DB">
          <w:pPr>
            <w:rPr>
              <w:rFonts w:ascii="Arial" w:hAnsi="Arial"/>
            </w:rPr>
          </w:pPr>
        </w:p>
      </w:tc>
      <w:tc>
        <w:tcPr>
          <w:tcW w:w="566" w:type="dxa"/>
          <w:tcBorders>
            <w:top w:val="single" w:sz="6" w:space="0" w:color="auto"/>
            <w:left w:val="single" w:sz="6" w:space="0" w:color="auto"/>
            <w:right w:val="single" w:sz="6" w:space="0" w:color="auto"/>
          </w:tcBorders>
        </w:tcPr>
        <w:p w:rsidR="002E23DB" w:rsidRDefault="002E23DB">
          <w:pPr>
            <w:rPr>
              <w:rFonts w:ascii="Arial" w:hAnsi="Arial"/>
            </w:rPr>
          </w:pPr>
        </w:p>
      </w:tc>
      <w:tc>
        <w:tcPr>
          <w:tcW w:w="663" w:type="dxa"/>
          <w:tcBorders>
            <w:top w:val="single" w:sz="6" w:space="0" w:color="auto"/>
            <w:left w:val="single" w:sz="6" w:space="0" w:color="auto"/>
            <w:right w:val="single" w:sz="6" w:space="0" w:color="auto"/>
          </w:tcBorders>
        </w:tcPr>
        <w:p w:rsidR="002E23DB" w:rsidRDefault="002E23DB">
          <w:pPr>
            <w:rPr>
              <w:rFonts w:ascii="Arial" w:hAnsi="Arial"/>
            </w:rPr>
          </w:pPr>
        </w:p>
      </w:tc>
      <w:tc>
        <w:tcPr>
          <w:tcW w:w="566" w:type="dxa"/>
          <w:tcBorders>
            <w:top w:val="single" w:sz="6" w:space="0" w:color="auto"/>
            <w:left w:val="single" w:sz="6" w:space="0" w:color="auto"/>
          </w:tcBorders>
        </w:tcPr>
        <w:p w:rsidR="002E23DB" w:rsidRDefault="002E23DB">
          <w:pPr>
            <w:rPr>
              <w:rFonts w:ascii="Arial" w:hAnsi="Arial"/>
            </w:rPr>
          </w:pPr>
        </w:p>
      </w:tc>
      <w:tc>
        <w:tcPr>
          <w:tcW w:w="6219" w:type="dxa"/>
          <w:vMerge/>
          <w:tcBorders>
            <w:left w:val="single" w:sz="12" w:space="0" w:color="auto"/>
            <w:right w:val="single" w:sz="12" w:space="0" w:color="auto"/>
          </w:tcBorders>
        </w:tcPr>
        <w:p w:rsidR="002E23DB" w:rsidRDefault="002E23DB">
          <w:pPr>
            <w:jc w:val="center"/>
            <w:rPr>
              <w:rFonts w:ascii="Arial" w:hAnsi="Arial"/>
              <w:sz w:val="28"/>
            </w:rPr>
          </w:pPr>
        </w:p>
      </w:tc>
      <w:tc>
        <w:tcPr>
          <w:tcW w:w="791" w:type="dxa"/>
          <w:vMerge w:val="restart"/>
          <w:tcBorders>
            <w:top w:val="single" w:sz="6" w:space="0" w:color="auto"/>
            <w:left w:val="nil"/>
          </w:tcBorders>
          <w:vAlign w:val="center"/>
        </w:tcPr>
        <w:p w:rsidR="002E23DB" w:rsidRPr="006824EF" w:rsidRDefault="002E23DB">
          <w:pPr>
            <w:spacing w:before="20"/>
            <w:jc w:val="center"/>
            <w:rPr>
              <w:sz w:val="24"/>
              <w:szCs w:val="24"/>
            </w:rPr>
          </w:pPr>
          <w:r w:rsidRPr="00A94CF3">
            <w:rPr>
              <w:rStyle w:val="a9"/>
              <w:sz w:val="24"/>
              <w:szCs w:val="24"/>
            </w:rPr>
            <w:fldChar w:fldCharType="begin"/>
          </w:r>
          <w:r w:rsidRPr="00A94CF3">
            <w:rPr>
              <w:rStyle w:val="a9"/>
              <w:sz w:val="24"/>
              <w:szCs w:val="24"/>
            </w:rPr>
            <w:instrText xml:space="preserve"> PAGE </w:instrText>
          </w:r>
          <w:r w:rsidRPr="00A94CF3">
            <w:rPr>
              <w:rStyle w:val="a9"/>
              <w:sz w:val="24"/>
              <w:szCs w:val="24"/>
            </w:rPr>
            <w:fldChar w:fldCharType="separate"/>
          </w:r>
          <w:r w:rsidR="00B550A9">
            <w:rPr>
              <w:rStyle w:val="a9"/>
              <w:noProof/>
              <w:sz w:val="24"/>
              <w:szCs w:val="24"/>
            </w:rPr>
            <w:t>3</w:t>
          </w:r>
          <w:r w:rsidRPr="00A94CF3">
            <w:rPr>
              <w:rStyle w:val="a9"/>
              <w:sz w:val="24"/>
              <w:szCs w:val="24"/>
            </w:rPr>
            <w:fldChar w:fldCharType="end"/>
          </w:r>
        </w:p>
      </w:tc>
    </w:tr>
    <w:tr w:rsidR="002E23DB">
      <w:trPr>
        <w:cantSplit/>
        <w:trHeight w:hRule="exact" w:val="315"/>
      </w:trPr>
      <w:tc>
        <w:tcPr>
          <w:tcW w:w="534" w:type="dxa"/>
          <w:tcBorders>
            <w:top w:val="single" w:sz="12" w:space="0" w:color="auto"/>
            <w:right w:val="single" w:sz="6" w:space="0" w:color="auto"/>
          </w:tcBorders>
          <w:vAlign w:val="center"/>
        </w:tcPr>
        <w:p w:rsidR="002E23DB" w:rsidRDefault="002E23DB">
          <w:pPr>
            <w:jc w:val="center"/>
            <w:rPr>
              <w:sz w:val="16"/>
              <w:szCs w:val="16"/>
            </w:rPr>
          </w:pPr>
          <w:r>
            <w:rPr>
              <w:sz w:val="16"/>
              <w:szCs w:val="16"/>
            </w:rPr>
            <w:t>Изм.</w:t>
          </w:r>
        </w:p>
      </w:tc>
      <w:tc>
        <w:tcPr>
          <w:tcW w:w="566" w:type="dxa"/>
          <w:tcBorders>
            <w:top w:val="single" w:sz="12" w:space="0" w:color="auto"/>
            <w:left w:val="single" w:sz="6" w:space="0" w:color="auto"/>
            <w:right w:val="single" w:sz="6" w:space="0" w:color="auto"/>
          </w:tcBorders>
          <w:vAlign w:val="center"/>
        </w:tcPr>
        <w:p w:rsidR="002E23DB" w:rsidRDefault="002E23DB">
          <w:pPr>
            <w:pStyle w:val="aa"/>
            <w:jc w:val="center"/>
            <w:rPr>
              <w:rFonts w:ascii="Times New Roman" w:hAnsi="Times New Roman" w:cs="Times New Roman"/>
            </w:rPr>
          </w:pPr>
          <w:proofErr w:type="spellStart"/>
          <w:r>
            <w:rPr>
              <w:rFonts w:ascii="Times New Roman" w:hAnsi="Times New Roman" w:cs="Times New Roman"/>
            </w:rPr>
            <w:t>Кол</w:t>
          </w:r>
          <w:proofErr w:type="gramStart"/>
          <w:r>
            <w:rPr>
              <w:rFonts w:ascii="Times New Roman" w:hAnsi="Times New Roman" w:cs="Times New Roman"/>
            </w:rPr>
            <w:t>.у</w:t>
          </w:r>
          <w:proofErr w:type="gramEnd"/>
          <w:r>
            <w:rPr>
              <w:rFonts w:ascii="Times New Roman" w:hAnsi="Times New Roman" w:cs="Times New Roman"/>
            </w:rPr>
            <w:t>ч</w:t>
          </w:r>
          <w:proofErr w:type="spellEnd"/>
        </w:p>
      </w:tc>
      <w:tc>
        <w:tcPr>
          <w:tcW w:w="566" w:type="dxa"/>
          <w:tcBorders>
            <w:top w:val="single" w:sz="12" w:space="0" w:color="auto"/>
            <w:left w:val="single" w:sz="6" w:space="0" w:color="auto"/>
            <w:right w:val="single" w:sz="6" w:space="0" w:color="auto"/>
          </w:tcBorders>
          <w:vAlign w:val="center"/>
        </w:tcPr>
        <w:p w:rsidR="002E23DB" w:rsidRDefault="002E23DB">
          <w:pPr>
            <w:jc w:val="center"/>
            <w:rPr>
              <w:sz w:val="16"/>
              <w:szCs w:val="16"/>
            </w:rPr>
          </w:pPr>
          <w:r>
            <w:rPr>
              <w:sz w:val="16"/>
              <w:szCs w:val="16"/>
            </w:rPr>
            <w:t>Лист</w:t>
          </w:r>
        </w:p>
      </w:tc>
      <w:tc>
        <w:tcPr>
          <w:tcW w:w="566" w:type="dxa"/>
          <w:tcBorders>
            <w:top w:val="single" w:sz="12" w:space="0" w:color="auto"/>
            <w:left w:val="single" w:sz="6" w:space="0" w:color="auto"/>
            <w:right w:val="single" w:sz="6" w:space="0" w:color="auto"/>
          </w:tcBorders>
          <w:vAlign w:val="center"/>
        </w:tcPr>
        <w:p w:rsidR="002E23DB" w:rsidRDefault="002E23DB">
          <w:pPr>
            <w:pStyle w:val="a4"/>
            <w:jc w:val="center"/>
            <w:rPr>
              <w:sz w:val="16"/>
              <w:szCs w:val="16"/>
            </w:rPr>
          </w:pPr>
          <w:r>
            <w:rPr>
              <w:sz w:val="16"/>
              <w:szCs w:val="16"/>
            </w:rPr>
            <w:t>№док</w:t>
          </w:r>
        </w:p>
      </w:tc>
      <w:tc>
        <w:tcPr>
          <w:tcW w:w="663" w:type="dxa"/>
          <w:tcBorders>
            <w:top w:val="single" w:sz="12" w:space="0" w:color="auto"/>
            <w:left w:val="single" w:sz="6" w:space="0" w:color="auto"/>
            <w:right w:val="single" w:sz="6" w:space="0" w:color="auto"/>
          </w:tcBorders>
          <w:vAlign w:val="center"/>
        </w:tcPr>
        <w:p w:rsidR="002E23DB" w:rsidRDefault="002E23DB">
          <w:pPr>
            <w:jc w:val="center"/>
            <w:rPr>
              <w:sz w:val="16"/>
              <w:szCs w:val="16"/>
            </w:rPr>
          </w:pPr>
          <w:r>
            <w:rPr>
              <w:sz w:val="16"/>
              <w:szCs w:val="16"/>
            </w:rPr>
            <w:t>Подп.</w:t>
          </w:r>
        </w:p>
      </w:tc>
      <w:tc>
        <w:tcPr>
          <w:tcW w:w="566" w:type="dxa"/>
          <w:tcBorders>
            <w:top w:val="single" w:sz="12" w:space="0" w:color="auto"/>
            <w:left w:val="single" w:sz="6" w:space="0" w:color="auto"/>
            <w:right w:val="single" w:sz="12" w:space="0" w:color="auto"/>
          </w:tcBorders>
          <w:vAlign w:val="center"/>
        </w:tcPr>
        <w:p w:rsidR="002E23DB" w:rsidRDefault="002E23DB">
          <w:pPr>
            <w:jc w:val="center"/>
            <w:rPr>
              <w:sz w:val="16"/>
              <w:szCs w:val="16"/>
            </w:rPr>
          </w:pPr>
          <w:r>
            <w:rPr>
              <w:sz w:val="16"/>
              <w:szCs w:val="16"/>
            </w:rPr>
            <w:t>Дата</w:t>
          </w:r>
        </w:p>
      </w:tc>
      <w:tc>
        <w:tcPr>
          <w:tcW w:w="6219" w:type="dxa"/>
          <w:vMerge/>
          <w:tcBorders>
            <w:left w:val="nil"/>
            <w:right w:val="single" w:sz="12" w:space="0" w:color="auto"/>
          </w:tcBorders>
        </w:tcPr>
        <w:p w:rsidR="002E23DB" w:rsidRDefault="002E23DB">
          <w:pPr>
            <w:jc w:val="center"/>
            <w:rPr>
              <w:rFonts w:ascii="Arial" w:hAnsi="Arial"/>
              <w:sz w:val="28"/>
            </w:rPr>
          </w:pPr>
        </w:p>
      </w:tc>
      <w:tc>
        <w:tcPr>
          <w:tcW w:w="791" w:type="dxa"/>
          <w:vMerge/>
          <w:tcBorders>
            <w:left w:val="nil"/>
          </w:tcBorders>
        </w:tcPr>
        <w:p w:rsidR="002E23DB" w:rsidRDefault="002E23DB">
          <w:pPr>
            <w:jc w:val="center"/>
            <w:rPr>
              <w:rFonts w:ascii="Arial" w:hAnsi="Arial"/>
              <w:sz w:val="28"/>
            </w:rPr>
          </w:pPr>
        </w:p>
      </w:tc>
    </w:tr>
  </w:tbl>
  <w:p w:rsidR="002E23DB" w:rsidRDefault="002E23DB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E0666" w:rsidRDefault="006E0666">
      <w:r>
        <w:separator/>
      </w:r>
    </w:p>
  </w:footnote>
  <w:footnote w:type="continuationSeparator" w:id="0">
    <w:p w:rsidR="006E0666" w:rsidRDefault="006E066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23DB" w:rsidRDefault="002E23DB">
    <w:pPr>
      <w:pStyle w:val="a4"/>
      <w:framePr w:wrap="auto" w:vAnchor="text" w:hAnchor="margin" w:xAlign="right" w:y="1"/>
      <w:rPr>
        <w:rStyle w:val="a9"/>
        <w:lang w:val="en-US"/>
      </w:rPr>
    </w:pPr>
  </w:p>
  <w:p w:rsidR="002E23DB" w:rsidRDefault="002E23DB">
    <w:pPr>
      <w:pStyle w:val="a4"/>
      <w:framePr w:wrap="auto" w:vAnchor="text" w:hAnchor="margin" w:xAlign="right" w:y="1"/>
      <w:rPr>
        <w:rStyle w:val="a9"/>
        <w:lang w:val="en-US"/>
      </w:rPr>
    </w:pPr>
  </w:p>
  <w:p w:rsidR="002E23DB" w:rsidRDefault="002E23DB">
    <w:pPr>
      <w:pStyle w:val="a4"/>
      <w:framePr w:wrap="auto" w:vAnchor="text" w:hAnchor="margin" w:xAlign="right" w:y="1"/>
      <w:rPr>
        <w:rStyle w:val="a9"/>
        <w:sz w:val="24"/>
        <w:szCs w:val="24"/>
      </w:rPr>
    </w:pPr>
    <w:r>
      <w:rPr>
        <w:rStyle w:val="a9"/>
        <w:lang w:val="en-US"/>
      </w:rPr>
      <w:t xml:space="preserve">                                                                                                                                                                                                      </w:t>
    </w:r>
    <w:r>
      <w:rPr>
        <w:rStyle w:val="a9"/>
        <w:sz w:val="24"/>
        <w:szCs w:val="24"/>
      </w:rPr>
      <w:fldChar w:fldCharType="begin"/>
    </w:r>
    <w:r>
      <w:rPr>
        <w:rStyle w:val="a9"/>
        <w:sz w:val="24"/>
        <w:szCs w:val="24"/>
      </w:rPr>
      <w:instrText xml:space="preserve">PAGE  </w:instrText>
    </w:r>
    <w:r>
      <w:rPr>
        <w:rStyle w:val="a9"/>
        <w:sz w:val="24"/>
        <w:szCs w:val="24"/>
      </w:rPr>
      <w:fldChar w:fldCharType="separate"/>
    </w:r>
    <w:r>
      <w:rPr>
        <w:rStyle w:val="a9"/>
        <w:noProof/>
        <w:sz w:val="24"/>
        <w:szCs w:val="24"/>
      </w:rPr>
      <w:t>2</w:t>
    </w:r>
    <w:r>
      <w:rPr>
        <w:rStyle w:val="a9"/>
        <w:sz w:val="24"/>
        <w:szCs w:val="24"/>
      </w:rPr>
      <w:fldChar w:fldCharType="end"/>
    </w:r>
  </w:p>
  <w:p w:rsidR="002E23DB" w:rsidRDefault="002E23DB">
    <w:pPr>
      <w:pStyle w:val="a8"/>
      <w:tabs>
        <w:tab w:val="center" w:pos="-1843"/>
        <w:tab w:val="right" w:pos="6237"/>
      </w:tabs>
      <w:ind w:right="360"/>
    </w:pPr>
    <w:r>
      <w:rPr>
        <w:noProof/>
        <w:lang w:val="ru-RU"/>
      </w:rPr>
      <mc:AlternateContent>
        <mc:Choice Requires="wps">
          <w:drawing>
            <wp:anchor distT="0" distB="0" distL="114300" distR="114300" simplePos="0" relativeHeight="251658240" behindDoc="0" locked="0" layoutInCell="0" allowOverlap="1" wp14:anchorId="0F85E994" wp14:editId="1F5E96BA">
              <wp:simplePos x="0" y="0"/>
              <wp:positionH relativeFrom="column">
                <wp:posOffset>6985</wp:posOffset>
              </wp:positionH>
              <wp:positionV relativeFrom="paragraph">
                <wp:posOffset>179070</wp:posOffset>
              </wp:positionV>
              <wp:extent cx="6642735" cy="10344150"/>
              <wp:effectExtent l="16510" t="17145" r="17780" b="20955"/>
              <wp:wrapNone/>
              <wp:docPr id="35" name="Rectangle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642735" cy="10344150"/>
                      </a:xfrm>
                      <a:prstGeom prst="rect">
                        <a:avLst/>
                      </a:prstGeom>
                      <a:noFill/>
                      <a:ln w="25400">
                        <a:solidFill>
                          <a:srgbClr val="000000"/>
                        </a:solidFill>
                        <a:miter lim="800000"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5" o:spid="_x0000_s1026" style="position:absolute;margin-left:.55pt;margin-top:14.1pt;width:523.05pt;height:814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" o:allowincell="f" filled="f" strokeweight="2pt"/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23DB" w:rsidRPr="00A44337" w:rsidRDefault="002E23DB" w:rsidP="00D739CF">
    <w:pPr>
      <w:pStyle w:val="a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23DB" w:rsidRDefault="002E23DB">
    <w:pPr>
      <w:pStyle w:val="a8"/>
    </w:pPr>
    <w:r>
      <w:rPr>
        <w:noProof/>
        <w:lang w:val="ru-RU"/>
      </w:rPr>
      <mc:AlternateContent>
        <mc:Choice Requires="wpg">
          <w:drawing>
            <wp:anchor distT="0" distB="0" distL="114300" distR="114300" simplePos="0" relativeHeight="251657216" behindDoc="0" locked="0" layoutInCell="0" allowOverlap="1" wp14:anchorId="2E95376C" wp14:editId="2D7BEE7F">
              <wp:simplePos x="0" y="0"/>
              <wp:positionH relativeFrom="column">
                <wp:posOffset>-339725</wp:posOffset>
              </wp:positionH>
              <wp:positionV relativeFrom="paragraph">
                <wp:posOffset>182880</wp:posOffset>
              </wp:positionV>
              <wp:extent cx="7021830" cy="10325100"/>
              <wp:effectExtent l="13335" t="20955" r="13335" b="17145"/>
              <wp:wrapNone/>
              <wp:docPr id="13" name="Group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021830" cy="10325100"/>
                        <a:chOff x="279" y="482"/>
                        <a:chExt cx="11286" cy="15874"/>
                      </a:xfrm>
                    </wpg:grpSpPr>
                    <wps:wsp>
                      <wps:cNvPr id="14" name="Rectangle 14"/>
                      <wps:cNvSpPr>
                        <a:spLocks noChangeArrowheads="1"/>
                      </wps:cNvSpPr>
                      <wps:spPr bwMode="auto">
                        <a:xfrm>
                          <a:off x="1020" y="482"/>
                          <a:ext cx="10545" cy="15874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g:grpSp>
                      <wpg:cNvPr id="15" name="Group 15"/>
                      <wpg:cNvGrpSpPr>
                        <a:grpSpLocks/>
                      </wpg:cNvGrpSpPr>
                      <wpg:grpSpPr bwMode="auto">
                        <a:xfrm>
                          <a:off x="279" y="11462"/>
                          <a:ext cx="737" cy="4893"/>
                          <a:chOff x="397" y="11549"/>
                          <a:chExt cx="737" cy="4893"/>
                        </a:xfrm>
                      </wpg:grpSpPr>
                      <wps:wsp>
                        <wps:cNvPr id="16" name="Rectangle 16"/>
                        <wps:cNvSpPr>
                          <a:spLocks noChangeArrowheads="1"/>
                        </wps:cNvSpPr>
                        <wps:spPr bwMode="auto">
                          <a:xfrm>
                            <a:off x="397" y="11549"/>
                            <a:ext cx="737" cy="4893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Line 17"/>
                        <wps:cNvCnPr/>
                        <wps:spPr bwMode="auto">
                          <a:xfrm>
                            <a:off x="734" y="11551"/>
                            <a:ext cx="3" cy="489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" name="Line 18"/>
                        <wps:cNvCnPr/>
                        <wps:spPr bwMode="auto">
                          <a:xfrm>
                            <a:off x="397" y="13041"/>
                            <a:ext cx="737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" name="Line 19"/>
                        <wps:cNvCnPr/>
                        <wps:spPr bwMode="auto">
                          <a:xfrm>
                            <a:off x="397" y="15026"/>
                            <a:ext cx="737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448" y="11676"/>
                            <a:ext cx="252" cy="1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23DB" w:rsidRDefault="002E23DB">
                              <w:pPr>
                                <w:jc w:val="center"/>
                              </w:pPr>
                              <w:proofErr w:type="spellStart"/>
                              <w:r>
                                <w:t>Взам</w:t>
                              </w:r>
                              <w:proofErr w:type="spellEnd"/>
                              <w:r>
                                <w:t>. инв. №</w:t>
                              </w: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s:wsp>
                        <wps:cNvPr id="21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448" y="13076"/>
                            <a:ext cx="252" cy="1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23DB" w:rsidRDefault="002E23DB">
                              <w:pPr>
                                <w:pStyle w:val="number"/>
                                <w:rPr>
                                  <w:rFonts w:ascii="Times New Roman" w:hAnsi="Times New Roman"/>
                                  <w:noProof w:val="0"/>
                                  <w:sz w:val="20"/>
                                  <w:lang w:val="ru-RU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noProof w:val="0"/>
                                  <w:sz w:val="20"/>
                                  <w:lang w:val="ru-RU"/>
                                </w:rPr>
                                <w:t>Подпись и дата</w:t>
                              </w: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s:wsp>
                        <wps:cNvPr id="22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451" y="15064"/>
                            <a:ext cx="252" cy="1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23DB" w:rsidRDefault="002E23DB">
                              <w:pPr>
                                <w:jc w:val="center"/>
                              </w:pPr>
                              <w:r>
                                <w:t>Инв. № подл.</w:t>
                              </w:r>
                            </w:p>
                          </w:txbxContent>
                        </wps:txbx>
                        <wps:bodyPr rot="0" vert="vert270" wrap="square" lIns="14400" tIns="14400" rIns="14400" bIns="14400" anchor="t" anchorCtr="0" upright="1">
                          <a:noAutofit/>
                        </wps:bodyPr>
                      </wps:wsp>
                      <wps:wsp>
                        <wps:cNvPr id="23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812" y="11676"/>
                            <a:ext cx="252" cy="1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23DB" w:rsidRDefault="002E23DB">
                              <w:pPr>
                                <w:pStyle w:val="a8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s:wsp>
                        <wps:cNvPr id="24" name="Text Box 24"/>
                        <wps:cNvSpPr txBox="1">
                          <a:spLocks noChangeArrowheads="1"/>
                        </wps:cNvSpPr>
                        <wps:spPr bwMode="auto">
                          <a:xfrm>
                            <a:off x="812" y="15064"/>
                            <a:ext cx="252" cy="1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23DB" w:rsidRDefault="002E23DB">
                              <w:pPr>
                                <w:pStyle w:val="number"/>
                                <w:widowControl w:val="0"/>
                                <w:rPr>
                                  <w:rFonts w:ascii="Times New Roman" w:hAnsi="Times New Roman"/>
                                  <w:noProof w:val="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13" o:spid="_x0000_s1036" style="position:absolute;left:0;text-align:left;margin-left:-26.75pt;margin-top:14.4pt;width:552.9pt;height:813pt;z-index:251657216" coordorigin="279,482" coordsize="11286,158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" o:allowincell="f">
              <v:rect id="Rectangle 14" o:spid="_x0000_s1037" style="position:absolute;left:1020;top:482;width:10545;height:158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kOI8IA&#10;AADbAAAADwAAAGRycy9kb3ducmV2LnhtbERPS2rDMBDdB3oHMYHuYjmllNiNEuxCoKuSOj7AYE1t&#10;E2vkWvKnPX1UKGQ3j/ed/XExnZhocK1lBdsoBkFcWd1yraC8nDY7EM4ja+wsk4IfcnA8PKz2mGo7&#10;8ydNha9FCGGXooLG+z6V0lUNGXSR7YkD92UHgz7AoZZ6wDmEm04+xfGLNNhyaGiwp7eGqmsxGgVX&#10;v0wfWV38npIyT6pzns3jd6bU43rJXkF4Wvxd/O9+12H+M/z9Eg6Qh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yQ4jwgAAANsAAAAPAAAAAAAAAAAAAAAAAJgCAABkcnMvZG93&#10;bnJldi54bWxQSwUGAAAAAAQABAD1AAAAhwMAAAAA&#10;" filled="f" strokeweight="2pt"/>
              <v:group id="Group 15" o:spid="_x0000_s1038" style="position:absolute;left:279;top:11462;width:737;height:4893" coordorigin="397,11549" coordsize="737,48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<v:rect id="Rectangle 16" o:spid="_x0000_s1039" style="position:absolute;left:397;top:11549;width:737;height:48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1c1z8EA&#10;AADbAAAADwAAAGRycy9kb3ducmV2LnhtbERPzWqDQBC+F/IOywR6q2t6kMZkE0xA6Cmk1gcY3IlK&#10;3FnjbtT06bOFQm/z8f3Odj+bTow0uNayglUUgyCurG65VlB+528fIJxH1thZJgUPcrDfLV62mGo7&#10;8ReNha9FCGGXooLG+z6V0lUNGXSR7YkDd7GDQR/gUEs94BTCTSff4ziRBlsODQ32dGyouhZ3o+Dq&#10;5/GU1cVPvi4P6+p8yKb7LVPqdTlnGxCeZv8v/nN/6jA/gd9fwgFy9w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tXNc/BAAAA2wAAAA8AAAAAAAAAAAAAAAAAmAIAAGRycy9kb3du&#10;cmV2LnhtbFBLBQYAAAAABAAEAPUAAACGAwAAAAA=&#10;" filled="f" strokeweight="2pt"/>
                <v:line id="Line 17" o:spid="_x0000_s1040" style="position:absolute;visibility:visible;mso-wrap-style:square" from="734,11551" to="737,16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h232L0AAADbAAAADwAAAGRycy9kb3ducmV2LnhtbERPSwrCMBDdC94hjOBOUwU/VKOIUHEn&#10;VjfuxmZsi82kNFHr7Y0guJvH+85y3ZpKPKlxpWUFo2EEgjizuuRcwfmUDOYgnEfWWFkmBW9ysF51&#10;O0uMtX3xkZ6pz0UIYRejgsL7OpbSZQUZdENbEwfuZhuDPsAml7rBVwg3lRxH0VQaLDk0FFjTtqDs&#10;nj6MgvvlPEl2h60+VelGX/PEX643rVS/124WIDy1/i/+ufc6zJ/B95dwgFx9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Lodt9i9AAAA2wAAAA8AAAAAAAAAAAAAAAAAoQIA&#10;AGRycy9kb3ducmV2LnhtbFBLBQYAAAAABAAEAPkAAACLAwAAAAA=&#10;" strokeweight="2pt"/>
                <v:line id="Line 18" o:spid="_x0000_s1041" style="position:absolute;visibility:visible;mso-wrap-style:square" from="397,13041" to="1134,130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4IjqsIAAADbAAAADwAAAGRycy9kb3ducmV2LnhtbESPT4vCQAzF7wv7HYYseFunCopUpyJC&#10;F29i9eItdtI/2MmUzqzWb28OC3tLeC/v/bLZjq5TDxpC69nAbJqAIi69bbk2cDnn3ytQISJb7DyT&#10;gRcF2GafHxtMrX/yiR5FrJWEcEjRQBNjn2odyoYchqnviUWr/OAwyjrU2g74lHDX6XmSLLXDlqWh&#10;wZ72DZX34tcZuF8vi/znuLfnrtjZW53H662yxky+xt0aVKQx/pv/rg9W8AVWfpEBdPY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4IjqsIAAADbAAAADwAAAAAAAAAAAAAA&#10;AAChAgAAZHJzL2Rvd25yZXYueG1sUEsFBgAAAAAEAAQA+QAAAJADAAAAAA==&#10;" strokeweight="2pt"/>
                <v:line id="Line 19" o:spid="_x0000_s1042" style="position:absolute;visibility:visible;mso-wrap-style:square" from="397,15026" to="1134,150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M6GMb0AAADbAAAADwAAAGRycy9kb3ducmV2LnhtbERPvQrCMBDeBd8hnOCmqYKi1SgiVNzE&#10;6uJ2NmdbbC6liVrf3giC2318v7dct6YST2pcaVnBaBiBIM6sLjlXcD4lgxkI55E1VpZJwZscrFfd&#10;zhJjbV98pGfqcxFC2MWooPC+jqV0WUEG3dDWxIG72cagD7DJpW7wFcJNJcdRNJUGSw4NBda0LSi7&#10;pw+j4H45T5LdYatPVbrR1zzxl+tNK9XvtZsFCE+t/4t/7r0O8+fw/SUcIFcf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KTOhjG9AAAA2wAAAA8AAAAAAAAAAAAAAAAAoQIA&#10;AGRycy9kb3ducmV2LnhtbFBLBQYAAAAABAAEAPkAAACLAwAAAAA=&#10;" strokeweight="2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0" o:spid="_x0000_s1043" type="#_x0000_t202" style="position:absolute;left:448;top:11676;width:252;height:13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78FL8A&#10;AADbAAAADwAAAGRycy9kb3ducmV2LnhtbERP3WqDMBS+H+wdwhnsbsa1TIozyhBkuyqs8wEO5tSI&#10;5sSZrNq3by4Ku/z4/otqs5O40OIHxwpekxQEcef0wL2C9qd5OYDwAVnj5JgUXMlDVT4+FJhrt/I3&#10;XU6hFzGEfY4KTAhzLqXvDFn0iZuJI3d2i8UQ4dJLveAaw+0kd2maSYsDxwaDM9WGuvH0ZxUcr9Ks&#10;e/vWdnWdHbP9b4Pj56TU89P28Q4i0Bb+xXf3l1awi+vjl/gDZHk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K/vwUvwAAANsAAAAPAAAAAAAAAAAAAAAAAJgCAABkcnMvZG93bnJl&#10;di54bWxQSwUGAAAAAAQABAD1AAAAhAMAAAAA&#10;" filled="f" stroked="f">
                  <v:textbox style="layout-flow:vertical;mso-layout-flow-alt:bottom-to-top" inset="0,0,0,0">
                    <w:txbxContent>
                      <w:p w:rsidR="002E23DB" w:rsidRDefault="002E23DB">
                        <w:pPr>
                          <w:jc w:val="center"/>
                        </w:pPr>
                        <w:proofErr w:type="spellStart"/>
                        <w:r>
                          <w:t>Взам</w:t>
                        </w:r>
                        <w:proofErr w:type="spellEnd"/>
                        <w:r>
                          <w:t>. инв. №</w:t>
                        </w:r>
                      </w:p>
                    </w:txbxContent>
                  </v:textbox>
                </v:shape>
                <v:shape id="Text Box 21" o:spid="_x0000_s1044" type="#_x0000_t202" style="position:absolute;left:448;top:13076;width:252;height:19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JZj8EA&#10;AADbAAAADwAAAGRycy9kb3ducmV2LnhtbESP0YrCMBRE3xf8h3CFfVtTlS1STYsURJ+Edf2AS3Nt&#10;is1NbaKtf78RhH0cZuYMsylG24oH9b5xrGA+S0AQV043XCs4/+6+ViB8QNbYOiYFT/JQ5JOPDWba&#10;DfxDj1OoRYSwz1CBCaHLpPSVIYt+5jri6F1cbzFE2ddS9zhEuG3lIklSabHhuGCwo9JQdT3drYLj&#10;U5phab/PVVmmx3R52+F13yr1OR23axCBxvAffrcPWsFiDq8v8QfI/A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WyWY/BAAAA2wAAAA8AAAAAAAAAAAAAAAAAmAIAAGRycy9kb3du&#10;cmV2LnhtbFBLBQYAAAAABAAEAPUAAACGAwAAAAA=&#10;" filled="f" stroked="f">
                  <v:textbox style="layout-flow:vertical;mso-layout-flow-alt:bottom-to-top" inset="0,0,0,0">
                    <w:txbxContent>
                      <w:p w:rsidR="002E23DB" w:rsidRDefault="002E23DB">
                        <w:pPr>
                          <w:pStyle w:val="number"/>
                          <w:rPr>
                            <w:rFonts w:ascii="Times New Roman" w:hAnsi="Times New Roman"/>
                            <w:noProof w:val="0"/>
                            <w:sz w:val="20"/>
                            <w:lang w:val="ru-RU"/>
                          </w:rPr>
                        </w:pPr>
                        <w:r>
                          <w:rPr>
                            <w:rFonts w:ascii="Times New Roman" w:hAnsi="Times New Roman"/>
                            <w:noProof w:val="0"/>
                            <w:sz w:val="20"/>
                            <w:lang w:val="ru-RU"/>
                          </w:rPr>
                          <w:t>Подпись и дата</w:t>
                        </w:r>
                      </w:p>
                    </w:txbxContent>
                  </v:textbox>
                </v:shape>
                <v:shape id="Text Box 22" o:spid="_x0000_s1045" type="#_x0000_t202" style="position:absolute;left:451;top:15064;width:252;height:13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X1GsMA&#10;AADbAAAADwAAAGRycy9kb3ducmV2LnhtbESPQWvCQBSE70L/w/IK3nTTYEtJXUUEQRAPtTnk+Mg+&#10;s6HZt2F3NdFf7wqFHoeZ+YZZrkfbiSv50DpW8DbPQBDXTrfcKCh/drNPECEia+wck4IbBVivXiZL&#10;LLQb+Juup9iIBOFQoAITY19IGWpDFsPc9cTJOztvMSbpG6k9DgluO5ln2Ye02HJaMNjT1lD9e7pY&#10;BZ3ZXIbz+91XVVOWgz8uqkPYKzV9HTdfICKN8T/8195rBXkOzy/pB8jV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DX1GsMAAADbAAAADwAAAAAAAAAAAAAAAACYAgAAZHJzL2Rv&#10;d25yZXYueG1sUEsFBgAAAAAEAAQA9QAAAIgDAAAAAA==&#10;" filled="f" stroked="f">
                  <v:textbox style="layout-flow:vertical;mso-layout-flow-alt:bottom-to-top" inset=".4mm,.4mm,.4mm,.4mm">
                    <w:txbxContent>
                      <w:p w:rsidR="002E23DB" w:rsidRDefault="002E23DB">
                        <w:pPr>
                          <w:jc w:val="center"/>
                        </w:pPr>
                        <w:r>
                          <w:t>Инв. № подл.</w:t>
                        </w:r>
                      </w:p>
                    </w:txbxContent>
                  </v:textbox>
                </v:shape>
                <v:shape id="Text Box 23" o:spid="_x0000_s1046" type="#_x0000_t202" style="position:absolute;left:812;top:11676;width:252;height:13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xiY8EA&#10;AADbAAAADwAAAGRycy9kb3ducmV2LnhtbESP0YrCMBRE3wX/IVzBN021bJFqFCnI7pOwrh9waa5N&#10;sbmpTbT1740g7OMwM2eYzW6wjXhQ52vHChbzBARx6XTNlYLz32G2AuEDssbGMSl4kofddjzaYK5d&#10;z7/0OIVKRAj7HBWYENpcSl8asujnriWO3sV1FkOUXSV1h32E20YukySTFmuOCwZbKgyV19PdKjg+&#10;pelT+3UuiyI7ZuntgNfvRqnpZNivQQQawn/40/7RCpYpvL/EHyC3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osYmPBAAAA2wAAAA8AAAAAAAAAAAAAAAAAmAIAAGRycy9kb3du&#10;cmV2LnhtbFBLBQYAAAAABAAEAPUAAACGAwAAAAA=&#10;" filled="f" stroked="f">
                  <v:textbox style="layout-flow:vertical;mso-layout-flow-alt:bottom-to-top" inset="0,0,0,0">
                    <w:txbxContent>
                      <w:p w:rsidR="002E23DB" w:rsidRDefault="002E23DB">
                        <w:pPr>
                          <w:pStyle w:val="a8"/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v:shape id="Text Box 24" o:spid="_x0000_s1047" type="#_x0000_t202" style="position:absolute;left:812;top:15064;width:252;height:13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X6F8MA&#10;AADbAAAADwAAAGRycy9kb3ducmV2LnhtbESPwWrDMBBE74X8g9hCbo3cuDHFjRKKIaQnQ9x8wGJt&#10;LRNr5VhqbP99VQjkOMzMG2a7n2wnbjT41rGC11UCgrh2uuVGwfn78PIOwgdkjZ1jUjCTh/1u8bTF&#10;XLuRT3SrQiMihH2OCkwIfS6lrw1Z9CvXE0fvxw0WQ5RDI/WAY4TbTq6TJJMWW44LBnsqDNWX6tcq&#10;KGdpxtRuznVRZGWWXg94OXZKLZ+nzw8QgabwCN/bX1rB+g3+v8QfIH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cX6F8MAAADbAAAADwAAAAAAAAAAAAAAAACYAgAAZHJzL2Rv&#10;d25yZXYueG1sUEsFBgAAAAAEAAQA9QAAAIgDAAAAAA==&#10;" filled="f" stroked="f">
                  <v:textbox style="layout-flow:vertical;mso-layout-flow-alt:bottom-to-top" inset="0,0,0,0">
                    <w:txbxContent>
                      <w:p w:rsidR="002E23DB" w:rsidRDefault="002E23DB">
                        <w:pPr>
                          <w:pStyle w:val="number"/>
                          <w:widowControl w:val="0"/>
                          <w:rPr>
                            <w:rFonts w:ascii="Times New Roman" w:hAnsi="Times New Roman"/>
                            <w:noProof w:val="0"/>
                          </w:rPr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E23DB" w:rsidRPr="00A94CF3" w:rsidRDefault="002E23DB" w:rsidP="00A94CF3">
    <w:pPr>
      <w:pStyle w:val="a4"/>
      <w:jc w:val="right"/>
      <w:rPr>
        <w:sz w:val="24"/>
        <w:szCs w:val="24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6192" behindDoc="0" locked="0" layoutInCell="1" allowOverlap="1" wp14:anchorId="20C2DB64" wp14:editId="6E673CA1">
              <wp:simplePos x="0" y="0"/>
              <wp:positionH relativeFrom="column">
                <wp:posOffset>-457200</wp:posOffset>
              </wp:positionH>
              <wp:positionV relativeFrom="paragraph">
                <wp:posOffset>0</wp:posOffset>
              </wp:positionV>
              <wp:extent cx="7127875" cy="10259695"/>
              <wp:effectExtent l="15240" t="19050" r="19685" b="17780"/>
              <wp:wrapNone/>
              <wp:docPr id="1" name="Group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7127875" cy="10259695"/>
                        <a:chOff x="279" y="482"/>
                        <a:chExt cx="11286" cy="15874"/>
                      </a:xfrm>
                    </wpg:grpSpPr>
                    <wps:wsp>
                      <wps:cNvPr id="2" name="Rectangle 2"/>
                      <wps:cNvSpPr>
                        <a:spLocks noChangeArrowheads="1"/>
                      </wps:cNvSpPr>
                      <wps:spPr bwMode="auto">
                        <a:xfrm>
                          <a:off x="1020" y="482"/>
                          <a:ext cx="10545" cy="15874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g:grpSp>
                      <wpg:cNvPr id="3" name="Group 3"/>
                      <wpg:cNvGrpSpPr>
                        <a:grpSpLocks/>
                      </wpg:cNvGrpSpPr>
                      <wpg:grpSpPr bwMode="auto">
                        <a:xfrm>
                          <a:off x="279" y="11462"/>
                          <a:ext cx="737" cy="4893"/>
                          <a:chOff x="397" y="11549"/>
                          <a:chExt cx="737" cy="4893"/>
                        </a:xfrm>
                      </wpg:grpSpPr>
                      <wps:wsp>
                        <wps:cNvPr id="4" name="Rectangle 4"/>
                        <wps:cNvSpPr>
                          <a:spLocks noChangeArrowheads="1"/>
                        </wps:cNvSpPr>
                        <wps:spPr bwMode="auto">
                          <a:xfrm>
                            <a:off x="397" y="11549"/>
                            <a:ext cx="737" cy="4893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Line 5"/>
                        <wps:cNvCnPr/>
                        <wps:spPr bwMode="auto">
                          <a:xfrm>
                            <a:off x="734" y="11551"/>
                            <a:ext cx="3" cy="489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" name="Line 6"/>
                        <wps:cNvCnPr/>
                        <wps:spPr bwMode="auto">
                          <a:xfrm>
                            <a:off x="397" y="13041"/>
                            <a:ext cx="737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" name="Line 7"/>
                        <wps:cNvCnPr/>
                        <wps:spPr bwMode="auto">
                          <a:xfrm>
                            <a:off x="397" y="15026"/>
                            <a:ext cx="737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448" y="11676"/>
                            <a:ext cx="252" cy="1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23DB" w:rsidRDefault="002E23DB">
                              <w:r>
                                <w:t>Взамен инв. №</w:t>
                              </w: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s:wsp>
                        <wps:cNvPr id="9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448" y="13076"/>
                            <a:ext cx="252" cy="1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23DB" w:rsidRDefault="002E23DB">
                              <w:r>
                                <w:t>Подпись и дата</w:t>
                              </w: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s:wsp>
                        <wps:cNvPr id="10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451" y="15064"/>
                            <a:ext cx="252" cy="1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23DB" w:rsidRDefault="002E23DB">
                              <w:r>
                                <w:t>Инв. № подл.</w:t>
                              </w:r>
                            </w:p>
                          </w:txbxContent>
                        </wps:txbx>
                        <wps:bodyPr rot="0" vert="vert270" wrap="square" lIns="14400" tIns="14400" rIns="14400" bIns="50400" anchor="t" anchorCtr="0" upright="1">
                          <a:noAutofit/>
                        </wps:bodyPr>
                      </wps:wsp>
                      <wps:wsp>
                        <wps:cNvPr id="11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812" y="11676"/>
                            <a:ext cx="252" cy="1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23DB" w:rsidRDefault="002E23DB">
                              <w:pPr>
                                <w:pStyle w:val="a8"/>
                                <w:rPr>
                                  <w:sz w:val="18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  <wps:wsp>
                        <wps:cNvPr id="12" name="Text Box 12"/>
                        <wps:cNvSpPr txBox="1">
                          <a:spLocks noChangeArrowheads="1"/>
                        </wps:cNvSpPr>
                        <wps:spPr bwMode="auto">
                          <a:xfrm>
                            <a:off x="812" y="15064"/>
                            <a:ext cx="252" cy="1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2E23DB" w:rsidRDefault="002E23DB">
                              <w:pPr>
                                <w:pStyle w:val="number"/>
                                <w:widowControl w:val="0"/>
                                <w:rPr>
                                  <w:rFonts w:ascii="Times New Roman" w:hAnsi="Times New Roman"/>
                                  <w:noProof w:val="0"/>
                                </w:rPr>
                              </w:pPr>
                            </w:p>
                          </w:txbxContent>
                        </wps:txbx>
                        <wps:bodyPr rot="0" vert="vert270" wrap="square" lIns="0" tIns="0" rIns="0" bIns="0" anchor="t" anchorCtr="0" upright="1">
                          <a:noAutofit/>
                        </wps:bodyPr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1" o:spid="_x0000_s1048" style="position:absolute;left:0;text-align:left;margin-left:-36pt;margin-top:0;width:561.25pt;height:807.85pt;z-index:251656192" coordorigin="279,482" coordsize="11286,158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">
              <v:rect id="Rectangle 2" o:spid="_x0000_s1049" style="position:absolute;left:1020;top:482;width:10545;height:158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iFI8MA&#10;AADaAAAADwAAAGRycy9kb3ducmV2LnhtbESPzWrDMBCE74G+g9hAb7GcHErjRDZOwZBTaV0/wGJt&#10;bRNr5VryT/r0VaHQ4zAz3zDnbDW9mGl0nWUF+ygGQVxb3XGjoPoods8gnEfW2FsmBXdykKUPmzMm&#10;2i78TnPpGxEg7BJU0Ho/JFK6uiWDLrIDcfA+7WjQBzk2Uo+4BLjp5SGOn6TBjsNCiwO9tFTfysko&#10;uPl1fs2b8rs4Vpdj/XbJl+krV+pxu+YnEJ5W/x/+a1+1ggP8Xgk3QK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xiFI8MAAADaAAAADwAAAAAAAAAAAAAAAACYAgAAZHJzL2Rv&#10;d25yZXYueG1sUEsFBgAAAAAEAAQA9QAAAIgDAAAAAA==&#10;" filled="f" strokeweight="2pt"/>
              <v:group id="Group 3" o:spid="_x0000_s1050" style="position:absolute;left:279;top:11462;width:737;height:4893" coordorigin="397,11549" coordsize="737,48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  <v:rect id="Rectangle 4" o:spid="_x0000_s1051" style="position:absolute;left:397;top:11549;width:737;height:48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724zMMA&#10;AADaAAAADwAAAGRycy9kb3ducmV2LnhtbESPzWrDMBCE74W+g9hAb7WcUELjRgl2INBTaBw/wGJt&#10;bRNr5VryT/P0VSDQ4zAz3zDb/WxaMVLvGssKllEMgri0uuFKQXE5vr6DcB5ZY2uZFPySg/3u+WmL&#10;ibYTn2nMfSUChF2CCmrvu0RKV9Zk0EW2Iw7et+0N+iD7SuoepwA3rVzF8VoabDgs1NjRoabymg9G&#10;wdXP4ymt8ttxU2Sb8itLp+EnVeplMacfIDzN/j/8aH9qBW9wvxJugN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724zMMAAADaAAAADwAAAAAAAAAAAAAAAACYAgAAZHJzL2Rv&#10;d25yZXYueG1sUEsFBgAAAAAEAAQA9QAAAIgDAAAAAA==&#10;" filled="f" strokeweight="2pt"/>
                <v:line id="Line 5" o:spid="_x0000_s1052" style="position:absolute;visibility:visible;mso-wrap-style:square" from="734,11551" to="737,1644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jxno74AAADaAAAADwAAAGRycy9kb3ducmV2LnhtbESPwQrCMBBE74L/EFbwpqmCItUoIlS8&#10;idVLb2uztsVmU5qo9e+NIHgcZuYNs9p0phZPal1lWcFkHIEgzq2uuFBwOSejBQjnkTXWlknBmxxs&#10;1v3eCmNtX3yiZ+oLESDsYlRQet/EUrq8JINubBvi4N1sa9AH2RZSt/gKcFPLaRTNpcGKw0KJDe1K&#10;yu/pwyi4Z5dZsj/u9LlOt/paJD673rRSw0G3XYLw1Pl/+Nc+aAUz+F4JN0CuP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CPGejvgAAANoAAAAPAAAAAAAAAAAAAAAAAKEC&#10;AABkcnMvZG93bnJldi54bWxQSwUGAAAAAAQABAD5AAAAjAMAAAAA&#10;" strokeweight="2pt"/>
                <v:line id="Line 6" o:spid="_x0000_s1053" style="position:absolute;visibility:visible;mso-wrap-style:square" from="397,13041" to="1134,130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u751L4AAADaAAAADwAAAGRycy9kb3ducmV2LnhtbESPwQrCMBBE74L/EFbwpqmCItUoIlS8&#10;idVLb2uztsVmU5qo9e+NIHgcZuYNs9p0phZPal1lWcFkHIEgzq2uuFBwOSejBQjnkTXWlknBmxxs&#10;1v3eCmNtX3yiZ+oLESDsYlRQet/EUrq8JINubBvi4N1sa9AH2RZSt/gKcFPLaRTNpcGKw0KJDe1K&#10;yu/pwyi4Z5dZsj/u9LlOt/paJD673rRSw0G3XYLw1Pl/+Nc+aAVz+F4JN0CuP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y7vnUvgAAANoAAAAPAAAAAAAAAAAAAAAAAKEC&#10;AABkcnMvZG93bnJldi54bWxQSwUGAAAAAAQABAD5AAAAjAMAAAAA&#10;" strokeweight="2pt"/>
                <v:line id="Line 7" o:spid="_x0000_s1054" style="position:absolute;visibility:visible;mso-wrap-style:square" from="397,15026" to="1134,150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aJcT74AAADaAAAADwAAAGRycy9kb3ducmV2LnhtbESPzQrCMBCE74LvEFbwpqmCP1SjiFDx&#10;JlYv3tZmbYvNpjRR69sbQfA4zMw3zHLdmko8qXGlZQWjYQSCOLO65FzB+ZQM5iCcR9ZYWSYFb3Kw&#10;XnU7S4y1ffGRnqnPRYCwi1FB4X0dS+myggy6oa2Jg3ezjUEfZJNL3eArwE0lx1E0lQZLDgsF1rQt&#10;KLunD6PgfjlPkt1hq09VutHXPPGX600r1e+1mwUIT63/h3/tvVYwg++VcAPk6gM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dolxPvgAAANoAAAAPAAAAAAAAAAAAAAAAAKEC&#10;AABkcnMvZG93bnJldi54bWxQSwUGAAAAAAQABAD5AAAAjAMAAAAA&#10;" strokeweight="2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8" o:spid="_x0000_s1055" type="#_x0000_t202" style="position:absolute;left:448;top:11676;width:252;height:13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/5JLwA&#10;AADaAAAADwAAAGRycy9kb3ducmV2LnhtbERPy6rCMBDdC/5DGMGdpiq3SDWKFERXwlU/YGjGpthM&#10;ahNt/XuzEFweznu97W0tXtT6yrGC2TQBQVw4XXGp4HrZT5YgfEDWWDsmBW/ysN0MB2vMtOv4n17n&#10;UIoYwj5DBSaEJpPSF4Ys+qlriCN3c63FEGFbSt1iF8NtLedJkkqLFccGgw3lhor7+WkVnN7SdAv7&#10;dy3yPD2li8ce74daqfGo361ABOrDT/x1H7WCuDVeiTdAbj4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rX/kkvAAAANoAAAAPAAAAAAAAAAAAAAAAAJgCAABkcnMvZG93bnJldi54&#10;bWxQSwUGAAAAAAQABAD1AAAAgQMAAAAA&#10;" filled="f" stroked="f">
                  <v:textbox style="layout-flow:vertical;mso-layout-flow-alt:bottom-to-top" inset="0,0,0,0">
                    <w:txbxContent>
                      <w:p w:rsidR="002E23DB" w:rsidRDefault="002E23DB">
                        <w:r>
                          <w:t>Взамен инв. №</w:t>
                        </w:r>
                      </w:p>
                    </w:txbxContent>
                  </v:textbox>
                </v:shape>
                <v:shape id="Text Box 9" o:spid="_x0000_s1056" type="#_x0000_t202" style="position:absolute;left:448;top:13076;width:252;height:190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Ncv8EA&#10;AADaAAAADwAAAGRycy9kb3ducmV2LnhtbESP0YrCMBRE34X9h3CFfdNUxbJbjSIFcZ8EtR9waa5N&#10;sbnpNtHWv98sCD4OM3OGWW8H24gHdb52rGA2TUAQl07XXCkoLvvJFwgfkDU2jknBkzxsNx+jNWba&#10;9XyixzlUIkLYZ6jAhNBmUvrSkEU/dS1x9K6usxii7CqpO+wj3DZyniSptFhzXDDYUm6ovJ3vVsHx&#10;KU2/sMuizPP0mC5+93g7NEp9jofdCkSgIbzDr/aPVvAN/1fiDZCb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QTXL/BAAAA2gAAAA8AAAAAAAAAAAAAAAAAmAIAAGRycy9kb3du&#10;cmV2LnhtbFBLBQYAAAAABAAEAPUAAACGAwAAAAA=&#10;" filled="f" stroked="f">
                  <v:textbox style="layout-flow:vertical;mso-layout-flow-alt:bottom-to-top" inset="0,0,0,0">
                    <w:txbxContent>
                      <w:p w:rsidR="002E23DB" w:rsidRDefault="002E23DB">
                        <w:r>
                          <w:t>Подпись и дата</w:t>
                        </w:r>
                      </w:p>
                    </w:txbxContent>
                  </v:textbox>
                </v:shape>
                <v:shape id="Text Box 10" o:spid="_x0000_s1057" type="#_x0000_t202" style="position:absolute;left:451;top:15064;width:252;height:13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EO1cQA&#10;AADbAAAADwAAAGRycy9kb3ducmV2LnhtbESPT2vDMAzF74N9B6PBLqV1tkPY0rqllI7t2D+D9ihi&#10;NQ6N5RA7Tfrtq8NgN4n39N5Pi9XoG3WjLtaBDbzNMlDEZbA1VwZ+j1/TD1AxIVtsApOBO0VYLZ+f&#10;FljYMPCebodUKQnhWKABl1JbaB1LRx7jLLTEol1C5zHJ2lXadjhIuG/0e5bl2mPN0uCwpY2j8nro&#10;vQGdo8vP9y23+8nn0A/9aXLafRvz+jKu56ASjenf/Hf9YwVf6OUXGUAv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hDtXEAAAA2wAAAA8AAAAAAAAAAAAAAAAAmAIAAGRycy9k&#10;b3ducmV2LnhtbFBLBQYAAAAABAAEAPUAAACJAwAAAAA=&#10;" filled="f" stroked="f">
                  <v:textbox style="layout-flow:vertical;mso-layout-flow-alt:bottom-to-top" inset=".4mm,.4mm,.4mm,1.4mm">
                    <w:txbxContent>
                      <w:p w:rsidR="002E23DB" w:rsidRDefault="002E23DB">
                        <w:r>
                          <w:t>Инв. № подл.</w:t>
                        </w:r>
                      </w:p>
                    </w:txbxContent>
                  </v:textbox>
                </v:shape>
                <v:shape id="Text Box 11" o:spid="_x0000_s1058" type="#_x0000_t202" style="position:absolute;left:812;top:11676;width:252;height:13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6TMr8A&#10;AADbAAAADwAAAGRycy9kb3ducmV2LnhtbERP24rCMBB9X9h/CLOwb2uqYpFqWqQgu0+Clw8YmrEp&#10;NpPaRFv/fiMIvs3hXGddjLYVd+p941jBdJKAIK6cbrhWcDpuf5YgfEDW2DomBQ/yUOSfH2vMtBt4&#10;T/dDqEUMYZ+hAhNCl0npK0MW/cR1xJE7u95iiLCvpe5xiOG2lbMkSaXFhmODwY5KQ9XlcLMKdg9p&#10;hrldnKqyTHfp/LrFy2+r1PfXuFmBCDSGt/jl/tNx/hSev8QDZP4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r3pMyvwAAANsAAAAPAAAAAAAAAAAAAAAAAJgCAABkcnMvZG93bnJl&#10;di54bWxQSwUGAAAAAAQABAD1AAAAhAMAAAAA&#10;" filled="f" stroked="f">
                  <v:textbox style="layout-flow:vertical;mso-layout-flow-alt:bottom-to-top" inset="0,0,0,0">
                    <w:txbxContent>
                      <w:p w:rsidR="002E23DB" w:rsidRDefault="002E23DB">
                        <w:pPr>
                          <w:pStyle w:val="a8"/>
                          <w:rPr>
                            <w:sz w:val="18"/>
                          </w:rPr>
                        </w:pPr>
                      </w:p>
                    </w:txbxContent>
                  </v:textbox>
                </v:shape>
                <v:shape id="Text Box 12" o:spid="_x0000_s1059" type="#_x0000_t202" style="position:absolute;left:812;top:15064;width:252;height:13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wNRb8A&#10;AADbAAAADwAAAGRycy9kb3ducmV2LnhtbERPzYrCMBC+L/gOYYS9ranKFumaFimInoRVH2BoZpti&#10;M6lNtPXtN4LgbT6+31kXo23FnXrfOFYwnyUgiCunG64VnE/brxUIH5A1to5JwYM8FPnkY42ZdgP/&#10;0v0YahFD2GeowITQZVL6ypBFP3MdceT+XG8xRNjXUvc4xHDbykWSpNJiw7HBYEeloepyvFkFh4c0&#10;w9J+n6uyTA/p8rrFy65V6nM6bn5ABBrDW/xy73Wcv4DnL/EAmf8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bDA1FvwAAANsAAAAPAAAAAAAAAAAAAAAAAJgCAABkcnMvZG93bnJl&#10;di54bWxQSwUGAAAAAAQABAD1AAAAhAMAAAAA&#10;" filled="f" stroked="f">
                  <v:textbox style="layout-flow:vertical;mso-layout-flow-alt:bottom-to-top" inset="0,0,0,0">
                    <w:txbxContent>
                      <w:p w:rsidR="002E23DB" w:rsidRDefault="002E23DB">
                        <w:pPr>
                          <w:pStyle w:val="number"/>
                          <w:widowControl w:val="0"/>
                          <w:rPr>
                            <w:rFonts w:ascii="Times New Roman" w:hAnsi="Times New Roman"/>
                            <w:noProof w:val="0"/>
                          </w:rPr>
                        </w:pPr>
                      </w:p>
                    </w:txbxContent>
                  </v:textbox>
                </v:shape>
              </v:group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4FD64BE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A2181ABE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3D0E9CA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80"/>
    <w:multiLevelType w:val="singleLevel"/>
    <w:tmpl w:val="50AA090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4">
    <w:nsid w:val="FFFFFF81"/>
    <w:multiLevelType w:val="singleLevel"/>
    <w:tmpl w:val="7792BCC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74CE86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9808001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874CFBB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161EDE4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>
    <w:nsid w:val="00000002"/>
    <w:multiLevelType w:val="multilevel"/>
    <w:tmpl w:val="00000002"/>
    <w:name w:val="WW8Num7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TimesNewRomanPSMT"/>
        <w:sz w:val="24"/>
        <w:szCs w:val="24"/>
        <w:shd w:val="clear" w:color="auto" w:fill="auto"/>
      </w:rPr>
    </w:lvl>
  </w:abstractNum>
  <w:abstractNum w:abstractNumId="10">
    <w:nsid w:val="00000003"/>
    <w:multiLevelType w:val="singleLevel"/>
    <w:tmpl w:val="00000003"/>
    <w:name w:val="WW8Num16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TimesNewRomanPSMT"/>
        <w:sz w:val="24"/>
        <w:szCs w:val="24"/>
        <w:shd w:val="clear" w:color="auto" w:fill="auto"/>
      </w:rPr>
    </w:lvl>
  </w:abstractNum>
  <w:abstractNum w:abstractNumId="11">
    <w:nsid w:val="00000006"/>
    <w:multiLevelType w:val="multilevel"/>
    <w:tmpl w:val="00000006"/>
    <w:name w:val="WW8Num6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TimesNewRomanPSMT"/>
        <w:sz w:val="24"/>
        <w:szCs w:val="24"/>
        <w:shd w:val="clear" w:color="auto" w:fill="auto"/>
      </w:rPr>
    </w:lvl>
  </w:abstractNum>
  <w:abstractNum w:abstractNumId="12">
    <w:nsid w:val="00000007"/>
    <w:multiLevelType w:val="multilevel"/>
    <w:tmpl w:val="00000007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TimesNewRomanPSMT"/>
        <w:sz w:val="24"/>
        <w:szCs w:val="24"/>
        <w:shd w:val="clear" w:color="auto" w:fill="auto"/>
      </w:rPr>
    </w:lvl>
  </w:abstractNum>
  <w:abstractNum w:abstractNumId="13">
    <w:nsid w:val="0000000F"/>
    <w:multiLevelType w:val="multilevel"/>
    <w:tmpl w:val="0000000F"/>
    <w:name w:val="WW8Num15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TimesNewRomanPSMT"/>
        <w:sz w:val="24"/>
        <w:szCs w:val="24"/>
        <w:shd w:val="clear" w:color="auto" w:fill="auto"/>
      </w:rPr>
    </w:lvl>
  </w:abstractNum>
  <w:abstractNum w:abstractNumId="14">
    <w:nsid w:val="00000010"/>
    <w:multiLevelType w:val="multilevel"/>
    <w:tmpl w:val="0000001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TimesNewRomanPSMT"/>
        <w:sz w:val="24"/>
        <w:szCs w:val="24"/>
        <w:shd w:val="clear" w:color="auto" w:fill="auto"/>
      </w:rPr>
    </w:lvl>
  </w:abstractNum>
  <w:abstractNum w:abstractNumId="15">
    <w:nsid w:val="00000011"/>
    <w:multiLevelType w:val="multilevel"/>
    <w:tmpl w:val="00000011"/>
    <w:name w:val="WW8Num17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TimesNewRomanPSMT"/>
        <w:sz w:val="24"/>
        <w:szCs w:val="24"/>
        <w:shd w:val="clear" w:color="auto" w:fill="auto"/>
      </w:rPr>
    </w:lvl>
  </w:abstractNum>
  <w:abstractNum w:abstractNumId="16">
    <w:nsid w:val="00000012"/>
    <w:multiLevelType w:val="multilevel"/>
    <w:tmpl w:val="00000012"/>
    <w:name w:val="WW8Num18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TimesNewRomanPSMT"/>
        <w:sz w:val="24"/>
        <w:szCs w:val="24"/>
        <w:shd w:val="clear" w:color="auto" w:fill="auto"/>
      </w:rPr>
    </w:lvl>
  </w:abstractNum>
  <w:abstractNum w:abstractNumId="17">
    <w:nsid w:val="00000013"/>
    <w:multiLevelType w:val="multilevel"/>
    <w:tmpl w:val="00000013"/>
    <w:name w:val="WW8Num19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TimesNewRomanPSMT"/>
        <w:sz w:val="24"/>
        <w:szCs w:val="24"/>
        <w:shd w:val="clear" w:color="auto" w:fill="auto"/>
      </w:rPr>
    </w:lvl>
  </w:abstractNum>
  <w:abstractNum w:abstractNumId="18">
    <w:nsid w:val="00000014"/>
    <w:multiLevelType w:val="multilevel"/>
    <w:tmpl w:val="00000014"/>
    <w:name w:val="WW8Num20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TimesNewRomanPSMT"/>
        <w:sz w:val="24"/>
        <w:szCs w:val="24"/>
        <w:shd w:val="clear" w:color="auto" w:fill="auto"/>
      </w:rPr>
    </w:lvl>
  </w:abstractNum>
  <w:abstractNum w:abstractNumId="19">
    <w:nsid w:val="00000015"/>
    <w:multiLevelType w:val="multilevel"/>
    <w:tmpl w:val="00000015"/>
    <w:name w:val="WW8Num21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TimesNewRomanPSMT"/>
        <w:sz w:val="24"/>
        <w:szCs w:val="24"/>
        <w:shd w:val="clear" w:color="auto" w:fill="auto"/>
      </w:rPr>
    </w:lvl>
  </w:abstractNum>
  <w:abstractNum w:abstractNumId="20">
    <w:nsid w:val="00000017"/>
    <w:multiLevelType w:val="multilevel"/>
    <w:tmpl w:val="00000017"/>
    <w:name w:val="WW8Num23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TimesNewRomanPSMT"/>
        <w:sz w:val="24"/>
        <w:szCs w:val="24"/>
        <w:shd w:val="clear" w:color="auto" w:fill="auto"/>
      </w:rPr>
    </w:lvl>
  </w:abstractNum>
  <w:abstractNum w:abstractNumId="21">
    <w:nsid w:val="00000018"/>
    <w:multiLevelType w:val="multilevel"/>
    <w:tmpl w:val="00000018"/>
    <w:name w:val="WW8Num2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TimesNewRomanPSMT"/>
        <w:sz w:val="24"/>
        <w:szCs w:val="24"/>
        <w:shd w:val="clear" w:color="auto" w:fill="auto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TimesNewRomanPSMT"/>
        <w:sz w:val="24"/>
        <w:szCs w:val="24"/>
        <w:shd w:val="clear" w:color="auto" w:fill="auto"/>
      </w:rPr>
    </w:lvl>
  </w:abstractNum>
  <w:abstractNum w:abstractNumId="22">
    <w:nsid w:val="00000019"/>
    <w:multiLevelType w:val="multilevel"/>
    <w:tmpl w:val="00000019"/>
    <w:name w:val="WW8Num25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/>
      </w:rPr>
    </w:lvl>
  </w:abstractNum>
  <w:abstractNum w:abstractNumId="23">
    <w:nsid w:val="0000001A"/>
    <w:multiLevelType w:val="singleLevel"/>
    <w:tmpl w:val="0000001A"/>
    <w:name w:val="WW8Num28"/>
    <w:lvl w:ilvl="0">
      <w:start w:val="1"/>
      <w:numFmt w:val="bullet"/>
      <w:lvlText w:val=""/>
      <w:lvlJc w:val="left"/>
      <w:pPr>
        <w:tabs>
          <w:tab w:val="num" w:pos="1500"/>
        </w:tabs>
        <w:ind w:left="1500" w:hanging="360"/>
      </w:pPr>
      <w:rPr>
        <w:rFonts w:ascii="Symbol" w:hAnsi="Symbol"/>
      </w:rPr>
    </w:lvl>
  </w:abstractNum>
  <w:abstractNum w:abstractNumId="24">
    <w:nsid w:val="06895BFC"/>
    <w:multiLevelType w:val="multilevel"/>
    <w:tmpl w:val="18CC918C"/>
    <w:lvl w:ilvl="0">
      <w:start w:val="1"/>
      <w:numFmt w:val="decimal"/>
      <w:lvlText w:val="%1."/>
      <w:lvlJc w:val="left"/>
      <w:pPr>
        <w:ind w:left="6456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447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6893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689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725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7253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761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61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973" w:hanging="1800"/>
      </w:pPr>
      <w:rPr>
        <w:rFonts w:hint="default"/>
      </w:rPr>
    </w:lvl>
  </w:abstractNum>
  <w:abstractNum w:abstractNumId="25">
    <w:nsid w:val="1446044E"/>
    <w:multiLevelType w:val="hybridMultilevel"/>
    <w:tmpl w:val="E2161416"/>
    <w:lvl w:ilvl="0" w:tplc="10609DB0">
      <w:start w:val="1"/>
      <w:numFmt w:val="decimal"/>
      <w:lvlText w:val="%1)"/>
      <w:lvlJc w:val="left"/>
      <w:pPr>
        <w:ind w:left="1638" w:hanging="76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53" w:hanging="360"/>
      </w:pPr>
    </w:lvl>
    <w:lvl w:ilvl="2" w:tplc="0419001B" w:tentative="1">
      <w:start w:val="1"/>
      <w:numFmt w:val="lowerRoman"/>
      <w:lvlText w:val="%3."/>
      <w:lvlJc w:val="right"/>
      <w:pPr>
        <w:ind w:left="2673" w:hanging="180"/>
      </w:pPr>
    </w:lvl>
    <w:lvl w:ilvl="3" w:tplc="0419000F" w:tentative="1">
      <w:start w:val="1"/>
      <w:numFmt w:val="decimal"/>
      <w:lvlText w:val="%4."/>
      <w:lvlJc w:val="left"/>
      <w:pPr>
        <w:ind w:left="3393" w:hanging="360"/>
      </w:pPr>
    </w:lvl>
    <w:lvl w:ilvl="4" w:tplc="04190019" w:tentative="1">
      <w:start w:val="1"/>
      <w:numFmt w:val="lowerLetter"/>
      <w:lvlText w:val="%5."/>
      <w:lvlJc w:val="left"/>
      <w:pPr>
        <w:ind w:left="4113" w:hanging="360"/>
      </w:pPr>
    </w:lvl>
    <w:lvl w:ilvl="5" w:tplc="0419001B" w:tentative="1">
      <w:start w:val="1"/>
      <w:numFmt w:val="lowerRoman"/>
      <w:lvlText w:val="%6."/>
      <w:lvlJc w:val="right"/>
      <w:pPr>
        <w:ind w:left="4833" w:hanging="180"/>
      </w:pPr>
    </w:lvl>
    <w:lvl w:ilvl="6" w:tplc="0419000F" w:tentative="1">
      <w:start w:val="1"/>
      <w:numFmt w:val="decimal"/>
      <w:lvlText w:val="%7."/>
      <w:lvlJc w:val="left"/>
      <w:pPr>
        <w:ind w:left="5553" w:hanging="360"/>
      </w:pPr>
    </w:lvl>
    <w:lvl w:ilvl="7" w:tplc="04190019" w:tentative="1">
      <w:start w:val="1"/>
      <w:numFmt w:val="lowerLetter"/>
      <w:lvlText w:val="%8."/>
      <w:lvlJc w:val="left"/>
      <w:pPr>
        <w:ind w:left="6273" w:hanging="360"/>
      </w:pPr>
    </w:lvl>
    <w:lvl w:ilvl="8" w:tplc="0419001B" w:tentative="1">
      <w:start w:val="1"/>
      <w:numFmt w:val="lowerRoman"/>
      <w:lvlText w:val="%9."/>
      <w:lvlJc w:val="right"/>
      <w:pPr>
        <w:ind w:left="6993" w:hanging="180"/>
      </w:pPr>
    </w:lvl>
  </w:abstractNum>
  <w:abstractNum w:abstractNumId="26">
    <w:nsid w:val="198D59B4"/>
    <w:multiLevelType w:val="hybridMultilevel"/>
    <w:tmpl w:val="0C5A182C"/>
    <w:lvl w:ilvl="0" w:tplc="0419000F">
      <w:start w:val="1"/>
      <w:numFmt w:val="decimal"/>
      <w:lvlText w:val="%1."/>
      <w:lvlJc w:val="left"/>
      <w:pPr>
        <w:tabs>
          <w:tab w:val="num" w:pos="1980"/>
        </w:tabs>
        <w:ind w:left="19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700"/>
        </w:tabs>
        <w:ind w:left="27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420"/>
        </w:tabs>
        <w:ind w:left="34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140"/>
        </w:tabs>
        <w:ind w:left="41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860"/>
        </w:tabs>
        <w:ind w:left="48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580"/>
        </w:tabs>
        <w:ind w:left="55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300"/>
        </w:tabs>
        <w:ind w:left="63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020"/>
        </w:tabs>
        <w:ind w:left="70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740"/>
        </w:tabs>
        <w:ind w:left="7740" w:hanging="180"/>
      </w:pPr>
    </w:lvl>
  </w:abstractNum>
  <w:abstractNum w:abstractNumId="27">
    <w:nsid w:val="1DC30BEA"/>
    <w:multiLevelType w:val="hybridMultilevel"/>
    <w:tmpl w:val="A6242518"/>
    <w:lvl w:ilvl="0" w:tplc="790896E6">
      <w:start w:val="1"/>
      <w:numFmt w:val="bullet"/>
      <w:lvlText w:val="-"/>
      <w:lvlJc w:val="left"/>
      <w:pPr>
        <w:tabs>
          <w:tab w:val="num" w:pos="1647"/>
        </w:tabs>
        <w:ind w:left="1647" w:hanging="397"/>
      </w:pPr>
      <w:rPr>
        <w:rFonts w:ascii="Verdana" w:hAnsi="Verdana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8">
    <w:nsid w:val="25DC2B22"/>
    <w:multiLevelType w:val="hybridMultilevel"/>
    <w:tmpl w:val="E288244A"/>
    <w:lvl w:ilvl="0" w:tplc="3FF28F14">
      <w:start w:val="1"/>
      <w:numFmt w:val="bullet"/>
      <w:lvlText w:val=""/>
      <w:lvlJc w:val="left"/>
      <w:pPr>
        <w:tabs>
          <w:tab w:val="num" w:pos="2853"/>
        </w:tabs>
        <w:ind w:left="2853" w:hanging="360"/>
      </w:pPr>
      <w:rPr>
        <w:rFonts w:ascii="Symbol" w:hAnsi="Symbol" w:hint="default"/>
        <w:color w:val="auto"/>
      </w:rPr>
    </w:lvl>
    <w:lvl w:ilvl="1" w:tplc="B83A1F6C">
      <w:start w:val="1"/>
      <w:numFmt w:val="bullet"/>
      <w:lvlText w:val=""/>
      <w:lvlJc w:val="left"/>
      <w:pPr>
        <w:tabs>
          <w:tab w:val="num" w:pos="2700"/>
        </w:tabs>
        <w:ind w:left="2700" w:hanging="360"/>
      </w:pPr>
      <w:rPr>
        <w:rFonts w:ascii="Symbol" w:hAnsi="Symbol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3420"/>
        </w:tabs>
        <w:ind w:left="34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40"/>
        </w:tabs>
        <w:ind w:left="41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60"/>
        </w:tabs>
        <w:ind w:left="48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80"/>
        </w:tabs>
        <w:ind w:left="55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00"/>
        </w:tabs>
        <w:ind w:left="63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20"/>
        </w:tabs>
        <w:ind w:left="70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40"/>
        </w:tabs>
        <w:ind w:left="7740" w:hanging="360"/>
      </w:pPr>
      <w:rPr>
        <w:rFonts w:ascii="Wingdings" w:hAnsi="Wingdings" w:hint="default"/>
      </w:rPr>
    </w:lvl>
  </w:abstractNum>
  <w:abstractNum w:abstractNumId="29">
    <w:nsid w:val="2B1F1160"/>
    <w:multiLevelType w:val="hybridMultilevel"/>
    <w:tmpl w:val="81505586"/>
    <w:lvl w:ilvl="0" w:tplc="0419000F">
      <w:start w:val="1"/>
      <w:numFmt w:val="decimal"/>
      <w:lvlText w:val="%1."/>
      <w:lvlJc w:val="left"/>
      <w:pPr>
        <w:tabs>
          <w:tab w:val="num" w:pos="1980"/>
        </w:tabs>
        <w:ind w:left="19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700"/>
        </w:tabs>
        <w:ind w:left="27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420"/>
        </w:tabs>
        <w:ind w:left="34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140"/>
        </w:tabs>
        <w:ind w:left="41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860"/>
        </w:tabs>
        <w:ind w:left="48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580"/>
        </w:tabs>
        <w:ind w:left="55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300"/>
        </w:tabs>
        <w:ind w:left="63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020"/>
        </w:tabs>
        <w:ind w:left="70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740"/>
        </w:tabs>
        <w:ind w:left="7740" w:hanging="180"/>
      </w:pPr>
    </w:lvl>
  </w:abstractNum>
  <w:abstractNum w:abstractNumId="30">
    <w:nsid w:val="359A186A"/>
    <w:multiLevelType w:val="hybridMultilevel"/>
    <w:tmpl w:val="0ADA9056"/>
    <w:lvl w:ilvl="0" w:tplc="B83AFA4E">
      <w:start w:val="1"/>
      <w:numFmt w:val="bullet"/>
      <w:lvlText w:val="–"/>
      <w:lvlJc w:val="left"/>
      <w:pPr>
        <w:ind w:left="1996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31">
    <w:nsid w:val="3FB952D9"/>
    <w:multiLevelType w:val="hybridMultilevel"/>
    <w:tmpl w:val="2EE0C8E8"/>
    <w:lvl w:ilvl="0" w:tplc="0419000F">
      <w:start w:val="1"/>
      <w:numFmt w:val="decimal"/>
      <w:lvlText w:val="%1."/>
      <w:lvlJc w:val="left"/>
      <w:pPr>
        <w:tabs>
          <w:tab w:val="num" w:pos="1980"/>
        </w:tabs>
        <w:ind w:left="19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700"/>
        </w:tabs>
        <w:ind w:left="27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420"/>
        </w:tabs>
        <w:ind w:left="34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140"/>
        </w:tabs>
        <w:ind w:left="41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860"/>
        </w:tabs>
        <w:ind w:left="48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580"/>
        </w:tabs>
        <w:ind w:left="55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300"/>
        </w:tabs>
        <w:ind w:left="63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020"/>
        </w:tabs>
        <w:ind w:left="70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740"/>
        </w:tabs>
        <w:ind w:left="7740" w:hanging="180"/>
      </w:pPr>
    </w:lvl>
  </w:abstractNum>
  <w:abstractNum w:abstractNumId="32">
    <w:nsid w:val="40F10E7E"/>
    <w:multiLevelType w:val="hybridMultilevel"/>
    <w:tmpl w:val="B7A6F4F6"/>
    <w:lvl w:ilvl="0" w:tplc="3FF28F14">
      <w:start w:val="1"/>
      <w:numFmt w:val="bullet"/>
      <w:lvlText w:val=""/>
      <w:lvlJc w:val="left"/>
      <w:pPr>
        <w:tabs>
          <w:tab w:val="num" w:pos="2853"/>
        </w:tabs>
        <w:ind w:left="2853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2700"/>
        </w:tabs>
        <w:ind w:left="2700" w:hanging="360"/>
      </w:pPr>
      <w:rPr>
        <w:rFonts w:ascii="Courier New" w:hAnsi="Courier New" w:cs="Courier New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tabs>
          <w:tab w:val="num" w:pos="3420"/>
        </w:tabs>
        <w:ind w:left="34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40"/>
        </w:tabs>
        <w:ind w:left="41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60"/>
        </w:tabs>
        <w:ind w:left="48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80"/>
        </w:tabs>
        <w:ind w:left="55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00"/>
        </w:tabs>
        <w:ind w:left="63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20"/>
        </w:tabs>
        <w:ind w:left="70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40"/>
        </w:tabs>
        <w:ind w:left="7740" w:hanging="360"/>
      </w:pPr>
      <w:rPr>
        <w:rFonts w:ascii="Wingdings" w:hAnsi="Wingdings" w:hint="default"/>
      </w:rPr>
    </w:lvl>
  </w:abstractNum>
  <w:abstractNum w:abstractNumId="33">
    <w:nsid w:val="41BC0D2D"/>
    <w:multiLevelType w:val="hybridMultilevel"/>
    <w:tmpl w:val="2DA22758"/>
    <w:lvl w:ilvl="0" w:tplc="F7065A00">
      <w:start w:val="1"/>
      <w:numFmt w:val="bullet"/>
      <w:lvlText w:val="‏"/>
      <w:lvlJc w:val="left"/>
      <w:pPr>
        <w:ind w:left="1996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34">
    <w:nsid w:val="468E77FF"/>
    <w:multiLevelType w:val="hybridMultilevel"/>
    <w:tmpl w:val="16F63350"/>
    <w:lvl w:ilvl="0" w:tplc="0419000F">
      <w:start w:val="1"/>
      <w:numFmt w:val="decimal"/>
      <w:lvlText w:val="%1."/>
      <w:lvlJc w:val="left"/>
      <w:pPr>
        <w:tabs>
          <w:tab w:val="num" w:pos="1593"/>
        </w:tabs>
        <w:ind w:left="1593" w:hanging="360"/>
      </w:pPr>
    </w:lvl>
    <w:lvl w:ilvl="1" w:tplc="EB28E044">
      <w:start w:val="1"/>
      <w:numFmt w:val="decimal"/>
      <w:lvlText w:val="%2)"/>
      <w:lvlJc w:val="left"/>
      <w:pPr>
        <w:tabs>
          <w:tab w:val="num" w:pos="3138"/>
        </w:tabs>
        <w:ind w:left="3138" w:hanging="1185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3033"/>
        </w:tabs>
        <w:ind w:left="303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753"/>
        </w:tabs>
        <w:ind w:left="375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473"/>
        </w:tabs>
        <w:ind w:left="4473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193"/>
        </w:tabs>
        <w:ind w:left="5193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913"/>
        </w:tabs>
        <w:ind w:left="5913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633"/>
        </w:tabs>
        <w:ind w:left="6633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353"/>
        </w:tabs>
        <w:ind w:left="7353" w:hanging="180"/>
      </w:pPr>
    </w:lvl>
  </w:abstractNum>
  <w:abstractNum w:abstractNumId="35">
    <w:nsid w:val="4B3C06F5"/>
    <w:multiLevelType w:val="hybridMultilevel"/>
    <w:tmpl w:val="22127050"/>
    <w:lvl w:ilvl="0" w:tplc="0419000D">
      <w:start w:val="1"/>
      <w:numFmt w:val="bullet"/>
      <w:lvlText w:val=""/>
      <w:lvlJc w:val="left"/>
      <w:pPr>
        <w:tabs>
          <w:tab w:val="num" w:pos="1004"/>
        </w:tabs>
        <w:ind w:left="100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4EF557C5"/>
    <w:multiLevelType w:val="hybridMultilevel"/>
    <w:tmpl w:val="2A28CB14"/>
    <w:lvl w:ilvl="0" w:tplc="FAF06D3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sz w:val="26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4EFC5E20"/>
    <w:multiLevelType w:val="hybridMultilevel"/>
    <w:tmpl w:val="567C2A3E"/>
    <w:lvl w:ilvl="0" w:tplc="0419000F">
      <w:start w:val="1"/>
      <w:numFmt w:val="decimal"/>
      <w:lvlText w:val="%1."/>
      <w:lvlJc w:val="left"/>
      <w:pPr>
        <w:tabs>
          <w:tab w:val="num" w:pos="1980"/>
        </w:tabs>
        <w:ind w:left="19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700"/>
        </w:tabs>
        <w:ind w:left="27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420"/>
        </w:tabs>
        <w:ind w:left="34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140"/>
        </w:tabs>
        <w:ind w:left="41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860"/>
        </w:tabs>
        <w:ind w:left="48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580"/>
        </w:tabs>
        <w:ind w:left="55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300"/>
        </w:tabs>
        <w:ind w:left="63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020"/>
        </w:tabs>
        <w:ind w:left="70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740"/>
        </w:tabs>
        <w:ind w:left="7740" w:hanging="180"/>
      </w:pPr>
    </w:lvl>
  </w:abstractNum>
  <w:abstractNum w:abstractNumId="38">
    <w:nsid w:val="4F220F6B"/>
    <w:multiLevelType w:val="hybridMultilevel"/>
    <w:tmpl w:val="45F05AAC"/>
    <w:lvl w:ilvl="0" w:tplc="0419000F">
      <w:start w:val="1"/>
      <w:numFmt w:val="decimal"/>
      <w:lvlText w:val="%1."/>
      <w:lvlJc w:val="left"/>
      <w:pPr>
        <w:ind w:left="1593" w:hanging="360"/>
      </w:pPr>
    </w:lvl>
    <w:lvl w:ilvl="1" w:tplc="04190019" w:tentative="1">
      <w:start w:val="1"/>
      <w:numFmt w:val="lowerLetter"/>
      <w:lvlText w:val="%2."/>
      <w:lvlJc w:val="left"/>
      <w:pPr>
        <w:ind w:left="2313" w:hanging="360"/>
      </w:pPr>
    </w:lvl>
    <w:lvl w:ilvl="2" w:tplc="0419001B" w:tentative="1">
      <w:start w:val="1"/>
      <w:numFmt w:val="lowerRoman"/>
      <w:lvlText w:val="%3."/>
      <w:lvlJc w:val="right"/>
      <w:pPr>
        <w:ind w:left="3033" w:hanging="180"/>
      </w:pPr>
    </w:lvl>
    <w:lvl w:ilvl="3" w:tplc="0419000F" w:tentative="1">
      <w:start w:val="1"/>
      <w:numFmt w:val="decimal"/>
      <w:lvlText w:val="%4."/>
      <w:lvlJc w:val="left"/>
      <w:pPr>
        <w:ind w:left="3753" w:hanging="360"/>
      </w:pPr>
    </w:lvl>
    <w:lvl w:ilvl="4" w:tplc="04190019" w:tentative="1">
      <w:start w:val="1"/>
      <w:numFmt w:val="lowerLetter"/>
      <w:lvlText w:val="%5."/>
      <w:lvlJc w:val="left"/>
      <w:pPr>
        <w:ind w:left="4473" w:hanging="360"/>
      </w:pPr>
    </w:lvl>
    <w:lvl w:ilvl="5" w:tplc="0419001B" w:tentative="1">
      <w:start w:val="1"/>
      <w:numFmt w:val="lowerRoman"/>
      <w:lvlText w:val="%6."/>
      <w:lvlJc w:val="right"/>
      <w:pPr>
        <w:ind w:left="5193" w:hanging="180"/>
      </w:pPr>
    </w:lvl>
    <w:lvl w:ilvl="6" w:tplc="0419000F" w:tentative="1">
      <w:start w:val="1"/>
      <w:numFmt w:val="decimal"/>
      <w:lvlText w:val="%7."/>
      <w:lvlJc w:val="left"/>
      <w:pPr>
        <w:ind w:left="5913" w:hanging="360"/>
      </w:pPr>
    </w:lvl>
    <w:lvl w:ilvl="7" w:tplc="04190019" w:tentative="1">
      <w:start w:val="1"/>
      <w:numFmt w:val="lowerLetter"/>
      <w:lvlText w:val="%8."/>
      <w:lvlJc w:val="left"/>
      <w:pPr>
        <w:ind w:left="6633" w:hanging="360"/>
      </w:pPr>
    </w:lvl>
    <w:lvl w:ilvl="8" w:tplc="0419001B" w:tentative="1">
      <w:start w:val="1"/>
      <w:numFmt w:val="lowerRoman"/>
      <w:lvlText w:val="%9."/>
      <w:lvlJc w:val="right"/>
      <w:pPr>
        <w:ind w:left="7353" w:hanging="180"/>
      </w:pPr>
    </w:lvl>
  </w:abstractNum>
  <w:abstractNum w:abstractNumId="39">
    <w:nsid w:val="51916DEB"/>
    <w:multiLevelType w:val="hybridMultilevel"/>
    <w:tmpl w:val="1F0EA7E8"/>
    <w:lvl w:ilvl="0" w:tplc="1DB8A220">
      <w:start w:val="1"/>
      <w:numFmt w:val="decimal"/>
      <w:lvlText w:val="%1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0">
    <w:nsid w:val="58422CFC"/>
    <w:multiLevelType w:val="hybridMultilevel"/>
    <w:tmpl w:val="098A6600"/>
    <w:lvl w:ilvl="0" w:tplc="3FF28F14">
      <w:start w:val="1"/>
      <w:numFmt w:val="bullet"/>
      <w:lvlText w:val=""/>
      <w:lvlJc w:val="left"/>
      <w:pPr>
        <w:tabs>
          <w:tab w:val="num" w:pos="1593"/>
        </w:tabs>
        <w:ind w:left="1593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2313"/>
        </w:tabs>
        <w:ind w:left="231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33"/>
        </w:tabs>
        <w:ind w:left="303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53"/>
        </w:tabs>
        <w:ind w:left="375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473"/>
        </w:tabs>
        <w:ind w:left="447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193"/>
        </w:tabs>
        <w:ind w:left="519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13"/>
        </w:tabs>
        <w:ind w:left="591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33"/>
        </w:tabs>
        <w:ind w:left="663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53"/>
        </w:tabs>
        <w:ind w:left="7353" w:hanging="360"/>
      </w:pPr>
      <w:rPr>
        <w:rFonts w:ascii="Wingdings" w:hAnsi="Wingdings" w:hint="default"/>
      </w:rPr>
    </w:lvl>
  </w:abstractNum>
  <w:abstractNum w:abstractNumId="41">
    <w:nsid w:val="6C717D87"/>
    <w:multiLevelType w:val="hybridMultilevel"/>
    <w:tmpl w:val="EBD26D3A"/>
    <w:lvl w:ilvl="0" w:tplc="2182C2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>
    <w:nsid w:val="71871972"/>
    <w:multiLevelType w:val="hybridMultilevel"/>
    <w:tmpl w:val="EB9C5A86"/>
    <w:lvl w:ilvl="0" w:tplc="979EF300">
      <w:start w:val="2"/>
      <w:numFmt w:val="decimal"/>
      <w:lvlText w:val="%1."/>
      <w:lvlJc w:val="left"/>
      <w:pPr>
        <w:ind w:left="1250" w:hanging="360"/>
      </w:pPr>
    </w:lvl>
    <w:lvl w:ilvl="1" w:tplc="04190019">
      <w:start w:val="1"/>
      <w:numFmt w:val="lowerLetter"/>
      <w:lvlText w:val="%2."/>
      <w:lvlJc w:val="left"/>
      <w:pPr>
        <w:ind w:left="1970" w:hanging="360"/>
      </w:pPr>
    </w:lvl>
    <w:lvl w:ilvl="2" w:tplc="0419001B">
      <w:start w:val="1"/>
      <w:numFmt w:val="lowerRoman"/>
      <w:lvlText w:val="%3."/>
      <w:lvlJc w:val="right"/>
      <w:pPr>
        <w:ind w:left="2690" w:hanging="180"/>
      </w:pPr>
    </w:lvl>
    <w:lvl w:ilvl="3" w:tplc="0419000F">
      <w:start w:val="1"/>
      <w:numFmt w:val="decimal"/>
      <w:lvlText w:val="%4."/>
      <w:lvlJc w:val="left"/>
      <w:pPr>
        <w:ind w:left="3410" w:hanging="360"/>
      </w:pPr>
    </w:lvl>
    <w:lvl w:ilvl="4" w:tplc="04190019">
      <w:start w:val="1"/>
      <w:numFmt w:val="lowerLetter"/>
      <w:lvlText w:val="%5."/>
      <w:lvlJc w:val="left"/>
      <w:pPr>
        <w:ind w:left="4130" w:hanging="360"/>
      </w:pPr>
    </w:lvl>
    <w:lvl w:ilvl="5" w:tplc="0419001B">
      <w:start w:val="1"/>
      <w:numFmt w:val="lowerRoman"/>
      <w:lvlText w:val="%6."/>
      <w:lvlJc w:val="right"/>
      <w:pPr>
        <w:ind w:left="4850" w:hanging="180"/>
      </w:pPr>
    </w:lvl>
    <w:lvl w:ilvl="6" w:tplc="0419000F">
      <w:start w:val="1"/>
      <w:numFmt w:val="decimal"/>
      <w:lvlText w:val="%7."/>
      <w:lvlJc w:val="left"/>
      <w:pPr>
        <w:ind w:left="5570" w:hanging="360"/>
      </w:pPr>
    </w:lvl>
    <w:lvl w:ilvl="7" w:tplc="04190019">
      <w:start w:val="1"/>
      <w:numFmt w:val="lowerLetter"/>
      <w:lvlText w:val="%8."/>
      <w:lvlJc w:val="left"/>
      <w:pPr>
        <w:ind w:left="6290" w:hanging="360"/>
      </w:pPr>
    </w:lvl>
    <w:lvl w:ilvl="8" w:tplc="0419001B">
      <w:start w:val="1"/>
      <w:numFmt w:val="lowerRoman"/>
      <w:lvlText w:val="%9."/>
      <w:lvlJc w:val="right"/>
      <w:pPr>
        <w:ind w:left="7010" w:hanging="180"/>
      </w:pPr>
    </w:lvl>
  </w:abstractNum>
  <w:abstractNum w:abstractNumId="43">
    <w:nsid w:val="7B2F017A"/>
    <w:multiLevelType w:val="multilevel"/>
    <w:tmpl w:val="C5F6090E"/>
    <w:lvl w:ilvl="0">
      <w:start w:val="1"/>
      <w:numFmt w:val="decimal"/>
      <w:lvlText w:val="%1"/>
      <w:lvlJc w:val="left"/>
      <w:pPr>
        <w:tabs>
          <w:tab w:val="num" w:pos="0"/>
        </w:tabs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tabs>
          <w:tab w:val="num" w:pos="0"/>
        </w:tabs>
        <w:ind w:left="780" w:hanging="42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0"/>
        </w:tabs>
        <w:ind w:left="1800" w:hanging="1440"/>
      </w:pPr>
      <w:rPr>
        <w:rFonts w:cs="Times New Roman" w:hint="default"/>
      </w:rPr>
    </w:lvl>
  </w:abstractNum>
  <w:abstractNum w:abstractNumId="44">
    <w:nsid w:val="7DDB1A00"/>
    <w:multiLevelType w:val="multilevel"/>
    <w:tmpl w:val="B7A6F4F6"/>
    <w:lvl w:ilvl="0">
      <w:start w:val="1"/>
      <w:numFmt w:val="bullet"/>
      <w:lvlText w:val=""/>
      <w:lvlJc w:val="left"/>
      <w:pPr>
        <w:tabs>
          <w:tab w:val="num" w:pos="2853"/>
        </w:tabs>
        <w:ind w:left="2853"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2700"/>
        </w:tabs>
        <w:ind w:left="2700" w:hanging="360"/>
      </w:pPr>
      <w:rPr>
        <w:rFonts w:ascii="Courier New" w:hAnsi="Courier New" w:cs="Courier New" w:hint="default"/>
        <w:color w:val="auto"/>
      </w:rPr>
    </w:lvl>
    <w:lvl w:ilvl="2">
      <w:start w:val="1"/>
      <w:numFmt w:val="bullet"/>
      <w:lvlText w:val=""/>
      <w:lvlJc w:val="left"/>
      <w:pPr>
        <w:tabs>
          <w:tab w:val="num" w:pos="3420"/>
        </w:tabs>
        <w:ind w:left="34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4140"/>
        </w:tabs>
        <w:ind w:left="41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860"/>
        </w:tabs>
        <w:ind w:left="48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580"/>
        </w:tabs>
        <w:ind w:left="55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6300"/>
        </w:tabs>
        <w:ind w:left="63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7020"/>
        </w:tabs>
        <w:ind w:left="70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740"/>
        </w:tabs>
        <w:ind w:left="774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3"/>
  </w:num>
  <w:num w:numId="6">
    <w:abstractNumId w:val="1"/>
  </w:num>
  <w:num w:numId="7">
    <w:abstractNumId w:val="7"/>
  </w:num>
  <w:num w:numId="8">
    <w:abstractNumId w:val="2"/>
  </w:num>
  <w:num w:numId="9">
    <w:abstractNumId w:val="0"/>
  </w:num>
  <w:num w:numId="10">
    <w:abstractNumId w:val="43"/>
  </w:num>
  <w:num w:numId="11">
    <w:abstractNumId w:val="36"/>
  </w:num>
  <w:num w:numId="12">
    <w:abstractNumId w:val="37"/>
  </w:num>
  <w:num w:numId="13">
    <w:abstractNumId w:val="41"/>
  </w:num>
  <w:num w:numId="14">
    <w:abstractNumId w:val="35"/>
  </w:num>
  <w:num w:numId="15">
    <w:abstractNumId w:val="40"/>
  </w:num>
  <w:num w:numId="16">
    <w:abstractNumId w:val="34"/>
  </w:num>
  <w:num w:numId="17">
    <w:abstractNumId w:val="29"/>
  </w:num>
  <w:num w:numId="18">
    <w:abstractNumId w:val="31"/>
  </w:num>
  <w:num w:numId="19">
    <w:abstractNumId w:val="26"/>
  </w:num>
  <w:num w:numId="20">
    <w:abstractNumId w:val="27"/>
  </w:num>
  <w:num w:numId="21">
    <w:abstractNumId w:val="39"/>
  </w:num>
  <w:num w:numId="22">
    <w:abstractNumId w:val="30"/>
  </w:num>
  <w:num w:numId="23">
    <w:abstractNumId w:val="33"/>
  </w:num>
  <w:num w:numId="24">
    <w:abstractNumId w:val="9"/>
  </w:num>
  <w:num w:numId="25">
    <w:abstractNumId w:val="10"/>
  </w:num>
  <w:num w:numId="26">
    <w:abstractNumId w:val="32"/>
  </w:num>
  <w:num w:numId="27">
    <w:abstractNumId w:val="44"/>
  </w:num>
  <w:num w:numId="28">
    <w:abstractNumId w:val="28"/>
  </w:num>
  <w:num w:numId="29">
    <w:abstractNumId w:val="11"/>
  </w:num>
  <w:num w:numId="30">
    <w:abstractNumId w:val="13"/>
  </w:num>
  <w:num w:numId="31">
    <w:abstractNumId w:val="14"/>
  </w:num>
  <w:num w:numId="32">
    <w:abstractNumId w:val="15"/>
  </w:num>
  <w:num w:numId="33">
    <w:abstractNumId w:val="16"/>
  </w:num>
  <w:num w:numId="34">
    <w:abstractNumId w:val="17"/>
  </w:num>
  <w:num w:numId="35">
    <w:abstractNumId w:val="18"/>
  </w:num>
  <w:num w:numId="36">
    <w:abstractNumId w:val="19"/>
  </w:num>
  <w:num w:numId="37">
    <w:abstractNumId w:val="23"/>
  </w:num>
  <w:num w:numId="38">
    <w:abstractNumId w:val="12"/>
  </w:num>
  <w:num w:numId="39">
    <w:abstractNumId w:val="20"/>
  </w:num>
  <w:num w:numId="40">
    <w:abstractNumId w:val="21"/>
  </w:num>
  <w:num w:numId="41">
    <w:abstractNumId w:val="22"/>
  </w:num>
  <w:num w:numId="42">
    <w:abstractNumId w:val="25"/>
  </w:num>
  <w:num w:numId="43">
    <w:abstractNumId w:val="38"/>
  </w:num>
  <w:num w:numId="44">
    <w:abstractNumId w:val="4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4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52CA"/>
    <w:rsid w:val="00001AD6"/>
    <w:rsid w:val="00004C1E"/>
    <w:rsid w:val="0000516B"/>
    <w:rsid w:val="00006282"/>
    <w:rsid w:val="00007C8D"/>
    <w:rsid w:val="00014244"/>
    <w:rsid w:val="0001494D"/>
    <w:rsid w:val="000173E4"/>
    <w:rsid w:val="000179B6"/>
    <w:rsid w:val="00021DB7"/>
    <w:rsid w:val="00022148"/>
    <w:rsid w:val="00023A25"/>
    <w:rsid w:val="000243C0"/>
    <w:rsid w:val="000248C7"/>
    <w:rsid w:val="00025C9E"/>
    <w:rsid w:val="00026053"/>
    <w:rsid w:val="00026F13"/>
    <w:rsid w:val="00030722"/>
    <w:rsid w:val="00030D9C"/>
    <w:rsid w:val="00031217"/>
    <w:rsid w:val="00031B14"/>
    <w:rsid w:val="00032EB0"/>
    <w:rsid w:val="00036FEE"/>
    <w:rsid w:val="00041C6F"/>
    <w:rsid w:val="00042122"/>
    <w:rsid w:val="000430BA"/>
    <w:rsid w:val="00044BE8"/>
    <w:rsid w:val="00044D33"/>
    <w:rsid w:val="00051329"/>
    <w:rsid w:val="00051F42"/>
    <w:rsid w:val="000525C5"/>
    <w:rsid w:val="00054079"/>
    <w:rsid w:val="00054459"/>
    <w:rsid w:val="00054AF4"/>
    <w:rsid w:val="00057C94"/>
    <w:rsid w:val="000616CB"/>
    <w:rsid w:val="00062D5C"/>
    <w:rsid w:val="0006396C"/>
    <w:rsid w:val="00065052"/>
    <w:rsid w:val="000661BD"/>
    <w:rsid w:val="00066527"/>
    <w:rsid w:val="00070158"/>
    <w:rsid w:val="00070EEE"/>
    <w:rsid w:val="00071312"/>
    <w:rsid w:val="00074B34"/>
    <w:rsid w:val="000753E8"/>
    <w:rsid w:val="00075E73"/>
    <w:rsid w:val="0007767F"/>
    <w:rsid w:val="00082CED"/>
    <w:rsid w:val="0008696B"/>
    <w:rsid w:val="00087147"/>
    <w:rsid w:val="0009337E"/>
    <w:rsid w:val="00093810"/>
    <w:rsid w:val="0009557D"/>
    <w:rsid w:val="00096466"/>
    <w:rsid w:val="000A0581"/>
    <w:rsid w:val="000A2298"/>
    <w:rsid w:val="000A2671"/>
    <w:rsid w:val="000A310D"/>
    <w:rsid w:val="000A3B80"/>
    <w:rsid w:val="000A475B"/>
    <w:rsid w:val="000A5C31"/>
    <w:rsid w:val="000A7135"/>
    <w:rsid w:val="000A74FB"/>
    <w:rsid w:val="000B140A"/>
    <w:rsid w:val="000B4DE7"/>
    <w:rsid w:val="000B7D97"/>
    <w:rsid w:val="000D02A2"/>
    <w:rsid w:val="000D14E2"/>
    <w:rsid w:val="000D513A"/>
    <w:rsid w:val="000D7339"/>
    <w:rsid w:val="000E36F5"/>
    <w:rsid w:val="000E3C01"/>
    <w:rsid w:val="000E3C80"/>
    <w:rsid w:val="000E44D9"/>
    <w:rsid w:val="000E600B"/>
    <w:rsid w:val="000F0A7D"/>
    <w:rsid w:val="000F25E5"/>
    <w:rsid w:val="000F395F"/>
    <w:rsid w:val="000F4738"/>
    <w:rsid w:val="000F7378"/>
    <w:rsid w:val="001021C6"/>
    <w:rsid w:val="001022E5"/>
    <w:rsid w:val="001024FC"/>
    <w:rsid w:val="00102A6F"/>
    <w:rsid w:val="001038F2"/>
    <w:rsid w:val="001065BA"/>
    <w:rsid w:val="00110C8A"/>
    <w:rsid w:val="00113769"/>
    <w:rsid w:val="0011470F"/>
    <w:rsid w:val="00116578"/>
    <w:rsid w:val="00123117"/>
    <w:rsid w:val="001250A1"/>
    <w:rsid w:val="0012624B"/>
    <w:rsid w:val="00127582"/>
    <w:rsid w:val="00127D3A"/>
    <w:rsid w:val="00131A6B"/>
    <w:rsid w:val="00133290"/>
    <w:rsid w:val="00133DDD"/>
    <w:rsid w:val="00135F71"/>
    <w:rsid w:val="001367FD"/>
    <w:rsid w:val="001409A1"/>
    <w:rsid w:val="00142388"/>
    <w:rsid w:val="001439A1"/>
    <w:rsid w:val="00144209"/>
    <w:rsid w:val="0014764C"/>
    <w:rsid w:val="00150244"/>
    <w:rsid w:val="00152F7F"/>
    <w:rsid w:val="00155554"/>
    <w:rsid w:val="00155AC0"/>
    <w:rsid w:val="001569CD"/>
    <w:rsid w:val="00163029"/>
    <w:rsid w:val="001673BA"/>
    <w:rsid w:val="001704C5"/>
    <w:rsid w:val="001717EB"/>
    <w:rsid w:val="00174D0B"/>
    <w:rsid w:val="00175A42"/>
    <w:rsid w:val="00177028"/>
    <w:rsid w:val="00184C9F"/>
    <w:rsid w:val="00184DA1"/>
    <w:rsid w:val="0018780B"/>
    <w:rsid w:val="00187A8D"/>
    <w:rsid w:val="00195A1E"/>
    <w:rsid w:val="001A0214"/>
    <w:rsid w:val="001A05C1"/>
    <w:rsid w:val="001A12FC"/>
    <w:rsid w:val="001A1F8C"/>
    <w:rsid w:val="001A5469"/>
    <w:rsid w:val="001A56D0"/>
    <w:rsid w:val="001A574D"/>
    <w:rsid w:val="001B1264"/>
    <w:rsid w:val="001B430B"/>
    <w:rsid w:val="001C082C"/>
    <w:rsid w:val="001C1D39"/>
    <w:rsid w:val="001C2011"/>
    <w:rsid w:val="001C27E1"/>
    <w:rsid w:val="001C4A52"/>
    <w:rsid w:val="001C500A"/>
    <w:rsid w:val="001C6930"/>
    <w:rsid w:val="001C6E5E"/>
    <w:rsid w:val="001C7525"/>
    <w:rsid w:val="001D0403"/>
    <w:rsid w:val="001D3F86"/>
    <w:rsid w:val="001D73AC"/>
    <w:rsid w:val="001D75CF"/>
    <w:rsid w:val="001D7A74"/>
    <w:rsid w:val="001E0937"/>
    <w:rsid w:val="001E3E06"/>
    <w:rsid w:val="001E6339"/>
    <w:rsid w:val="001F0FC9"/>
    <w:rsid w:val="001F230A"/>
    <w:rsid w:val="001F24AD"/>
    <w:rsid w:val="001F359D"/>
    <w:rsid w:val="001F702D"/>
    <w:rsid w:val="002016C8"/>
    <w:rsid w:val="002023C2"/>
    <w:rsid w:val="0021123A"/>
    <w:rsid w:val="002127EF"/>
    <w:rsid w:val="00213225"/>
    <w:rsid w:val="00214454"/>
    <w:rsid w:val="002212F1"/>
    <w:rsid w:val="00224098"/>
    <w:rsid w:val="002271C1"/>
    <w:rsid w:val="00230902"/>
    <w:rsid w:val="002312F7"/>
    <w:rsid w:val="00231CF7"/>
    <w:rsid w:val="00234D92"/>
    <w:rsid w:val="00240781"/>
    <w:rsid w:val="002440B1"/>
    <w:rsid w:val="0024414F"/>
    <w:rsid w:val="00244647"/>
    <w:rsid w:val="002462A0"/>
    <w:rsid w:val="00252CB7"/>
    <w:rsid w:val="0025328D"/>
    <w:rsid w:val="0025351C"/>
    <w:rsid w:val="002571DE"/>
    <w:rsid w:val="00260479"/>
    <w:rsid w:val="0026104C"/>
    <w:rsid w:val="00262616"/>
    <w:rsid w:val="00262C75"/>
    <w:rsid w:val="00264D77"/>
    <w:rsid w:val="002653C4"/>
    <w:rsid w:val="00266EDC"/>
    <w:rsid w:val="00270C3F"/>
    <w:rsid w:val="0027119C"/>
    <w:rsid w:val="002752C7"/>
    <w:rsid w:val="00280395"/>
    <w:rsid w:val="00283936"/>
    <w:rsid w:val="002859AD"/>
    <w:rsid w:val="0028678B"/>
    <w:rsid w:val="00286963"/>
    <w:rsid w:val="00292182"/>
    <w:rsid w:val="00293066"/>
    <w:rsid w:val="00297D9C"/>
    <w:rsid w:val="002A14D4"/>
    <w:rsid w:val="002A1F5A"/>
    <w:rsid w:val="002A2C53"/>
    <w:rsid w:val="002A315D"/>
    <w:rsid w:val="002A44EA"/>
    <w:rsid w:val="002A680E"/>
    <w:rsid w:val="002A7E87"/>
    <w:rsid w:val="002B47A8"/>
    <w:rsid w:val="002B731F"/>
    <w:rsid w:val="002C16F1"/>
    <w:rsid w:val="002C3CD6"/>
    <w:rsid w:val="002C4739"/>
    <w:rsid w:val="002C538F"/>
    <w:rsid w:val="002C55A3"/>
    <w:rsid w:val="002C5BB6"/>
    <w:rsid w:val="002C62A7"/>
    <w:rsid w:val="002C73F7"/>
    <w:rsid w:val="002D291F"/>
    <w:rsid w:val="002D31DD"/>
    <w:rsid w:val="002D38FF"/>
    <w:rsid w:val="002D4041"/>
    <w:rsid w:val="002D49CA"/>
    <w:rsid w:val="002D4CF5"/>
    <w:rsid w:val="002E1808"/>
    <w:rsid w:val="002E23DB"/>
    <w:rsid w:val="002E59DA"/>
    <w:rsid w:val="002E5D29"/>
    <w:rsid w:val="002F2C27"/>
    <w:rsid w:val="002F48E3"/>
    <w:rsid w:val="002F6D21"/>
    <w:rsid w:val="00300619"/>
    <w:rsid w:val="00303674"/>
    <w:rsid w:val="0030373A"/>
    <w:rsid w:val="003052EF"/>
    <w:rsid w:val="0030651A"/>
    <w:rsid w:val="00313100"/>
    <w:rsid w:val="00313127"/>
    <w:rsid w:val="00314A70"/>
    <w:rsid w:val="0031648D"/>
    <w:rsid w:val="0031797C"/>
    <w:rsid w:val="00317B2E"/>
    <w:rsid w:val="00325136"/>
    <w:rsid w:val="0032769F"/>
    <w:rsid w:val="0033091B"/>
    <w:rsid w:val="00331C70"/>
    <w:rsid w:val="00336E70"/>
    <w:rsid w:val="003377B1"/>
    <w:rsid w:val="00342AF4"/>
    <w:rsid w:val="003431F9"/>
    <w:rsid w:val="003448D1"/>
    <w:rsid w:val="00344BD0"/>
    <w:rsid w:val="00345413"/>
    <w:rsid w:val="0034600C"/>
    <w:rsid w:val="0034769E"/>
    <w:rsid w:val="003531CA"/>
    <w:rsid w:val="003536E2"/>
    <w:rsid w:val="003540ED"/>
    <w:rsid w:val="00355137"/>
    <w:rsid w:val="00355333"/>
    <w:rsid w:val="00355A3A"/>
    <w:rsid w:val="00363C00"/>
    <w:rsid w:val="0036536B"/>
    <w:rsid w:val="00370A55"/>
    <w:rsid w:val="00371209"/>
    <w:rsid w:val="003753D1"/>
    <w:rsid w:val="003770D6"/>
    <w:rsid w:val="003779FB"/>
    <w:rsid w:val="00380342"/>
    <w:rsid w:val="00381AB8"/>
    <w:rsid w:val="00381D98"/>
    <w:rsid w:val="0038332A"/>
    <w:rsid w:val="00383605"/>
    <w:rsid w:val="0038418F"/>
    <w:rsid w:val="0039399F"/>
    <w:rsid w:val="00395099"/>
    <w:rsid w:val="003951FD"/>
    <w:rsid w:val="003A0C51"/>
    <w:rsid w:val="003A295A"/>
    <w:rsid w:val="003A2A26"/>
    <w:rsid w:val="003A3618"/>
    <w:rsid w:val="003A42C4"/>
    <w:rsid w:val="003A7C29"/>
    <w:rsid w:val="003B0C87"/>
    <w:rsid w:val="003B3708"/>
    <w:rsid w:val="003B6F6C"/>
    <w:rsid w:val="003C11B1"/>
    <w:rsid w:val="003C2883"/>
    <w:rsid w:val="003C386B"/>
    <w:rsid w:val="003C3CC4"/>
    <w:rsid w:val="003C495A"/>
    <w:rsid w:val="003C5648"/>
    <w:rsid w:val="003C5E58"/>
    <w:rsid w:val="003C698B"/>
    <w:rsid w:val="003C77DE"/>
    <w:rsid w:val="003D0B9B"/>
    <w:rsid w:val="003D30DC"/>
    <w:rsid w:val="003D34F5"/>
    <w:rsid w:val="003D41F6"/>
    <w:rsid w:val="003D4763"/>
    <w:rsid w:val="003D6BE3"/>
    <w:rsid w:val="003E0BA9"/>
    <w:rsid w:val="003E2E4D"/>
    <w:rsid w:val="003E4377"/>
    <w:rsid w:val="003E4508"/>
    <w:rsid w:val="003E48EC"/>
    <w:rsid w:val="003E7170"/>
    <w:rsid w:val="003F55EF"/>
    <w:rsid w:val="003F57CD"/>
    <w:rsid w:val="003F6E5E"/>
    <w:rsid w:val="004051CB"/>
    <w:rsid w:val="00411696"/>
    <w:rsid w:val="0041187D"/>
    <w:rsid w:val="00414002"/>
    <w:rsid w:val="00416F94"/>
    <w:rsid w:val="004171AE"/>
    <w:rsid w:val="00421E3F"/>
    <w:rsid w:val="0042249F"/>
    <w:rsid w:val="00422813"/>
    <w:rsid w:val="004249DE"/>
    <w:rsid w:val="00426098"/>
    <w:rsid w:val="00426443"/>
    <w:rsid w:val="004274F2"/>
    <w:rsid w:val="00427E5E"/>
    <w:rsid w:val="00431729"/>
    <w:rsid w:val="0043221F"/>
    <w:rsid w:val="00434EAC"/>
    <w:rsid w:val="00435D5C"/>
    <w:rsid w:val="00437A36"/>
    <w:rsid w:val="004419BD"/>
    <w:rsid w:val="004448BA"/>
    <w:rsid w:val="00444D25"/>
    <w:rsid w:val="00445037"/>
    <w:rsid w:val="00445BDC"/>
    <w:rsid w:val="00446F03"/>
    <w:rsid w:val="00446F6D"/>
    <w:rsid w:val="0045027C"/>
    <w:rsid w:val="00450952"/>
    <w:rsid w:val="0045352D"/>
    <w:rsid w:val="004568C8"/>
    <w:rsid w:val="00456CFD"/>
    <w:rsid w:val="00457E24"/>
    <w:rsid w:val="004612E7"/>
    <w:rsid w:val="00462D3A"/>
    <w:rsid w:val="004637A4"/>
    <w:rsid w:val="00463DEF"/>
    <w:rsid w:val="004649C3"/>
    <w:rsid w:val="00464E23"/>
    <w:rsid w:val="00471B4F"/>
    <w:rsid w:val="00473A4E"/>
    <w:rsid w:val="004754D7"/>
    <w:rsid w:val="00475D75"/>
    <w:rsid w:val="004773D7"/>
    <w:rsid w:val="00481912"/>
    <w:rsid w:val="00482DD6"/>
    <w:rsid w:val="00485E79"/>
    <w:rsid w:val="00492CB7"/>
    <w:rsid w:val="004965CD"/>
    <w:rsid w:val="00497316"/>
    <w:rsid w:val="004A0EAC"/>
    <w:rsid w:val="004A1FBD"/>
    <w:rsid w:val="004A303E"/>
    <w:rsid w:val="004A3641"/>
    <w:rsid w:val="004A4855"/>
    <w:rsid w:val="004A56D5"/>
    <w:rsid w:val="004B0515"/>
    <w:rsid w:val="004C10EA"/>
    <w:rsid w:val="004C40FA"/>
    <w:rsid w:val="004C65FA"/>
    <w:rsid w:val="004C7D8C"/>
    <w:rsid w:val="004C7FEF"/>
    <w:rsid w:val="004D0571"/>
    <w:rsid w:val="004D4354"/>
    <w:rsid w:val="004D4365"/>
    <w:rsid w:val="004E3448"/>
    <w:rsid w:val="004E500F"/>
    <w:rsid w:val="004E5857"/>
    <w:rsid w:val="004E66C0"/>
    <w:rsid w:val="004E764E"/>
    <w:rsid w:val="004F0E90"/>
    <w:rsid w:val="00506B4F"/>
    <w:rsid w:val="005070E0"/>
    <w:rsid w:val="00512623"/>
    <w:rsid w:val="005139CF"/>
    <w:rsid w:val="00516123"/>
    <w:rsid w:val="0051645A"/>
    <w:rsid w:val="00517C7D"/>
    <w:rsid w:val="00520EBF"/>
    <w:rsid w:val="00522BB7"/>
    <w:rsid w:val="00525642"/>
    <w:rsid w:val="0053453B"/>
    <w:rsid w:val="00534FDB"/>
    <w:rsid w:val="00541356"/>
    <w:rsid w:val="00545133"/>
    <w:rsid w:val="00545368"/>
    <w:rsid w:val="005456F4"/>
    <w:rsid w:val="00546FA8"/>
    <w:rsid w:val="00547C94"/>
    <w:rsid w:val="00556136"/>
    <w:rsid w:val="00557558"/>
    <w:rsid w:val="005647B9"/>
    <w:rsid w:val="005651DD"/>
    <w:rsid w:val="00566CC1"/>
    <w:rsid w:val="00571256"/>
    <w:rsid w:val="00576391"/>
    <w:rsid w:val="00580706"/>
    <w:rsid w:val="00582E70"/>
    <w:rsid w:val="00587FA3"/>
    <w:rsid w:val="00591025"/>
    <w:rsid w:val="005A0FA3"/>
    <w:rsid w:val="005B0438"/>
    <w:rsid w:val="005B1EE1"/>
    <w:rsid w:val="005B37FE"/>
    <w:rsid w:val="005B4D98"/>
    <w:rsid w:val="005B5FCF"/>
    <w:rsid w:val="005B7DA9"/>
    <w:rsid w:val="005C3386"/>
    <w:rsid w:val="005C46D2"/>
    <w:rsid w:val="005C5621"/>
    <w:rsid w:val="005C5F95"/>
    <w:rsid w:val="005C728F"/>
    <w:rsid w:val="005D1A27"/>
    <w:rsid w:val="005D1D1F"/>
    <w:rsid w:val="005D387B"/>
    <w:rsid w:val="005E01D0"/>
    <w:rsid w:val="005E4A47"/>
    <w:rsid w:val="005E5339"/>
    <w:rsid w:val="005F08D5"/>
    <w:rsid w:val="005F1D73"/>
    <w:rsid w:val="005F600E"/>
    <w:rsid w:val="00602E72"/>
    <w:rsid w:val="00603038"/>
    <w:rsid w:val="00603E53"/>
    <w:rsid w:val="006043F7"/>
    <w:rsid w:val="00605879"/>
    <w:rsid w:val="00611E6D"/>
    <w:rsid w:val="0061546F"/>
    <w:rsid w:val="00616EC8"/>
    <w:rsid w:val="0061796C"/>
    <w:rsid w:val="0062114E"/>
    <w:rsid w:val="00624CE8"/>
    <w:rsid w:val="00624EE6"/>
    <w:rsid w:val="006278DA"/>
    <w:rsid w:val="006307D3"/>
    <w:rsid w:val="00630DD4"/>
    <w:rsid w:val="00635C67"/>
    <w:rsid w:val="00635C81"/>
    <w:rsid w:val="00637294"/>
    <w:rsid w:val="0064088D"/>
    <w:rsid w:val="0064104B"/>
    <w:rsid w:val="00641B06"/>
    <w:rsid w:val="00643688"/>
    <w:rsid w:val="006446A8"/>
    <w:rsid w:val="00645741"/>
    <w:rsid w:val="0064708C"/>
    <w:rsid w:val="00647469"/>
    <w:rsid w:val="006476CD"/>
    <w:rsid w:val="0065301A"/>
    <w:rsid w:val="0065358F"/>
    <w:rsid w:val="006538F4"/>
    <w:rsid w:val="006548C0"/>
    <w:rsid w:val="00656BD4"/>
    <w:rsid w:val="00660F33"/>
    <w:rsid w:val="006659CB"/>
    <w:rsid w:val="00666143"/>
    <w:rsid w:val="006674C2"/>
    <w:rsid w:val="0067185B"/>
    <w:rsid w:val="0067283D"/>
    <w:rsid w:val="00673C62"/>
    <w:rsid w:val="006763EC"/>
    <w:rsid w:val="00676BE5"/>
    <w:rsid w:val="00676CE6"/>
    <w:rsid w:val="006824EF"/>
    <w:rsid w:val="006865CD"/>
    <w:rsid w:val="00690E4E"/>
    <w:rsid w:val="00692299"/>
    <w:rsid w:val="00693D61"/>
    <w:rsid w:val="006953EC"/>
    <w:rsid w:val="006959A3"/>
    <w:rsid w:val="00696321"/>
    <w:rsid w:val="00697D55"/>
    <w:rsid w:val="006A1DC9"/>
    <w:rsid w:val="006A2919"/>
    <w:rsid w:val="006A2FAB"/>
    <w:rsid w:val="006A6921"/>
    <w:rsid w:val="006B1F6D"/>
    <w:rsid w:val="006B4D83"/>
    <w:rsid w:val="006B5385"/>
    <w:rsid w:val="006B566B"/>
    <w:rsid w:val="006B6212"/>
    <w:rsid w:val="006B730B"/>
    <w:rsid w:val="006C17B0"/>
    <w:rsid w:val="006C29EB"/>
    <w:rsid w:val="006C3661"/>
    <w:rsid w:val="006C45C5"/>
    <w:rsid w:val="006C4F5B"/>
    <w:rsid w:val="006C6CD3"/>
    <w:rsid w:val="006D0684"/>
    <w:rsid w:val="006D1B5E"/>
    <w:rsid w:val="006D49C4"/>
    <w:rsid w:val="006D7322"/>
    <w:rsid w:val="006E01D1"/>
    <w:rsid w:val="006E0666"/>
    <w:rsid w:val="006E2E98"/>
    <w:rsid w:val="006E42B6"/>
    <w:rsid w:val="006E6C65"/>
    <w:rsid w:val="006E7956"/>
    <w:rsid w:val="006E7E55"/>
    <w:rsid w:val="006F2804"/>
    <w:rsid w:val="006F568F"/>
    <w:rsid w:val="0070198A"/>
    <w:rsid w:val="00702314"/>
    <w:rsid w:val="0070616D"/>
    <w:rsid w:val="007067A2"/>
    <w:rsid w:val="00706B53"/>
    <w:rsid w:val="00710E75"/>
    <w:rsid w:val="00712454"/>
    <w:rsid w:val="007142C7"/>
    <w:rsid w:val="00715381"/>
    <w:rsid w:val="00720B38"/>
    <w:rsid w:val="00720E2B"/>
    <w:rsid w:val="007234C9"/>
    <w:rsid w:val="007250B8"/>
    <w:rsid w:val="00726A76"/>
    <w:rsid w:val="00726BAA"/>
    <w:rsid w:val="00726F17"/>
    <w:rsid w:val="00730919"/>
    <w:rsid w:val="0073316B"/>
    <w:rsid w:val="007336B1"/>
    <w:rsid w:val="007337C5"/>
    <w:rsid w:val="007338AB"/>
    <w:rsid w:val="00733ACD"/>
    <w:rsid w:val="00733F4D"/>
    <w:rsid w:val="00736052"/>
    <w:rsid w:val="00736071"/>
    <w:rsid w:val="0074156E"/>
    <w:rsid w:val="00744BB8"/>
    <w:rsid w:val="00745315"/>
    <w:rsid w:val="00750A2A"/>
    <w:rsid w:val="00750F61"/>
    <w:rsid w:val="00753123"/>
    <w:rsid w:val="00755034"/>
    <w:rsid w:val="007564A8"/>
    <w:rsid w:val="007574D4"/>
    <w:rsid w:val="00757AD7"/>
    <w:rsid w:val="00760D6C"/>
    <w:rsid w:val="007628D4"/>
    <w:rsid w:val="00762B7E"/>
    <w:rsid w:val="00766FE1"/>
    <w:rsid w:val="0077006E"/>
    <w:rsid w:val="00771602"/>
    <w:rsid w:val="0077177B"/>
    <w:rsid w:val="0077590D"/>
    <w:rsid w:val="00775DBD"/>
    <w:rsid w:val="00776F96"/>
    <w:rsid w:val="0078009B"/>
    <w:rsid w:val="0078109A"/>
    <w:rsid w:val="007825BF"/>
    <w:rsid w:val="0078312C"/>
    <w:rsid w:val="00785FD3"/>
    <w:rsid w:val="007875F4"/>
    <w:rsid w:val="00790850"/>
    <w:rsid w:val="00791788"/>
    <w:rsid w:val="007922A3"/>
    <w:rsid w:val="00792E53"/>
    <w:rsid w:val="0079325B"/>
    <w:rsid w:val="00796451"/>
    <w:rsid w:val="00796905"/>
    <w:rsid w:val="0079694C"/>
    <w:rsid w:val="0079752A"/>
    <w:rsid w:val="007A145F"/>
    <w:rsid w:val="007A2DBF"/>
    <w:rsid w:val="007A5166"/>
    <w:rsid w:val="007A7E98"/>
    <w:rsid w:val="007B3B27"/>
    <w:rsid w:val="007B7769"/>
    <w:rsid w:val="007C150C"/>
    <w:rsid w:val="007C158F"/>
    <w:rsid w:val="007C2DCD"/>
    <w:rsid w:val="007C5822"/>
    <w:rsid w:val="007C591B"/>
    <w:rsid w:val="007C6EA1"/>
    <w:rsid w:val="007D1019"/>
    <w:rsid w:val="007D1407"/>
    <w:rsid w:val="007D7264"/>
    <w:rsid w:val="007F19BA"/>
    <w:rsid w:val="007F4CF6"/>
    <w:rsid w:val="007F55F2"/>
    <w:rsid w:val="007F6D26"/>
    <w:rsid w:val="007F751C"/>
    <w:rsid w:val="00804CBD"/>
    <w:rsid w:val="008054E0"/>
    <w:rsid w:val="0081221A"/>
    <w:rsid w:val="00813A65"/>
    <w:rsid w:val="00814FF5"/>
    <w:rsid w:val="00817A1F"/>
    <w:rsid w:val="00817EA2"/>
    <w:rsid w:val="0082290C"/>
    <w:rsid w:val="008276C9"/>
    <w:rsid w:val="00831D9C"/>
    <w:rsid w:val="00831DE4"/>
    <w:rsid w:val="00832B6B"/>
    <w:rsid w:val="00832EA2"/>
    <w:rsid w:val="00833F68"/>
    <w:rsid w:val="00834054"/>
    <w:rsid w:val="0083496A"/>
    <w:rsid w:val="0083642E"/>
    <w:rsid w:val="00836544"/>
    <w:rsid w:val="0083660A"/>
    <w:rsid w:val="00836795"/>
    <w:rsid w:val="008373D9"/>
    <w:rsid w:val="00844B75"/>
    <w:rsid w:val="00845329"/>
    <w:rsid w:val="0084744F"/>
    <w:rsid w:val="008509A0"/>
    <w:rsid w:val="0085190A"/>
    <w:rsid w:val="008529F1"/>
    <w:rsid w:val="00852F81"/>
    <w:rsid w:val="008531AA"/>
    <w:rsid w:val="00856379"/>
    <w:rsid w:val="00857923"/>
    <w:rsid w:val="00861B94"/>
    <w:rsid w:val="008637C8"/>
    <w:rsid w:val="00864EC3"/>
    <w:rsid w:val="00865B58"/>
    <w:rsid w:val="008660C5"/>
    <w:rsid w:val="0087084C"/>
    <w:rsid w:val="008750B9"/>
    <w:rsid w:val="00884493"/>
    <w:rsid w:val="00885CEB"/>
    <w:rsid w:val="00890BC6"/>
    <w:rsid w:val="008923FB"/>
    <w:rsid w:val="008931B4"/>
    <w:rsid w:val="00893FF3"/>
    <w:rsid w:val="008A0400"/>
    <w:rsid w:val="008A378E"/>
    <w:rsid w:val="008A4A17"/>
    <w:rsid w:val="008A68A2"/>
    <w:rsid w:val="008A6E0C"/>
    <w:rsid w:val="008A74A3"/>
    <w:rsid w:val="008B268B"/>
    <w:rsid w:val="008B6401"/>
    <w:rsid w:val="008C06AA"/>
    <w:rsid w:val="008C1BDF"/>
    <w:rsid w:val="008C2C17"/>
    <w:rsid w:val="008D046C"/>
    <w:rsid w:val="008D0C56"/>
    <w:rsid w:val="008D1734"/>
    <w:rsid w:val="008D1B13"/>
    <w:rsid w:val="008D28BF"/>
    <w:rsid w:val="008D2C39"/>
    <w:rsid w:val="008D38CC"/>
    <w:rsid w:val="008D4A8E"/>
    <w:rsid w:val="008D4CA7"/>
    <w:rsid w:val="008E5127"/>
    <w:rsid w:val="008E7E87"/>
    <w:rsid w:val="008F0A6D"/>
    <w:rsid w:val="008F4551"/>
    <w:rsid w:val="008F5073"/>
    <w:rsid w:val="008F6FAF"/>
    <w:rsid w:val="0090047A"/>
    <w:rsid w:val="009032E1"/>
    <w:rsid w:val="0091666B"/>
    <w:rsid w:val="009175A3"/>
    <w:rsid w:val="0092046D"/>
    <w:rsid w:val="00921BC5"/>
    <w:rsid w:val="009232AD"/>
    <w:rsid w:val="0092338C"/>
    <w:rsid w:val="0092444E"/>
    <w:rsid w:val="0092549B"/>
    <w:rsid w:val="00926EE5"/>
    <w:rsid w:val="00927B8A"/>
    <w:rsid w:val="00930D1A"/>
    <w:rsid w:val="00930D71"/>
    <w:rsid w:val="00931B6C"/>
    <w:rsid w:val="00935B07"/>
    <w:rsid w:val="00936E8D"/>
    <w:rsid w:val="009374F6"/>
    <w:rsid w:val="009402A1"/>
    <w:rsid w:val="009413F5"/>
    <w:rsid w:val="009434A9"/>
    <w:rsid w:val="00943C59"/>
    <w:rsid w:val="009459CE"/>
    <w:rsid w:val="009478AB"/>
    <w:rsid w:val="00947DDE"/>
    <w:rsid w:val="009515EB"/>
    <w:rsid w:val="00952F55"/>
    <w:rsid w:val="00957E2E"/>
    <w:rsid w:val="00957F60"/>
    <w:rsid w:val="00960245"/>
    <w:rsid w:val="00961B7C"/>
    <w:rsid w:val="00963493"/>
    <w:rsid w:val="00966DF2"/>
    <w:rsid w:val="00966ED5"/>
    <w:rsid w:val="009670D7"/>
    <w:rsid w:val="00967566"/>
    <w:rsid w:val="009713D2"/>
    <w:rsid w:val="00971A5C"/>
    <w:rsid w:val="00972FC2"/>
    <w:rsid w:val="0097302A"/>
    <w:rsid w:val="00974E52"/>
    <w:rsid w:val="00975213"/>
    <w:rsid w:val="00976652"/>
    <w:rsid w:val="00980507"/>
    <w:rsid w:val="0098140B"/>
    <w:rsid w:val="00982521"/>
    <w:rsid w:val="00984BBF"/>
    <w:rsid w:val="00985233"/>
    <w:rsid w:val="00990570"/>
    <w:rsid w:val="00991DC7"/>
    <w:rsid w:val="00992478"/>
    <w:rsid w:val="0099538F"/>
    <w:rsid w:val="00995789"/>
    <w:rsid w:val="00996C32"/>
    <w:rsid w:val="00996D9F"/>
    <w:rsid w:val="009973ED"/>
    <w:rsid w:val="009A17B7"/>
    <w:rsid w:val="009A1E30"/>
    <w:rsid w:val="009A6196"/>
    <w:rsid w:val="009A6353"/>
    <w:rsid w:val="009A7DA0"/>
    <w:rsid w:val="009B21A3"/>
    <w:rsid w:val="009B60A2"/>
    <w:rsid w:val="009B63C1"/>
    <w:rsid w:val="009C0F7B"/>
    <w:rsid w:val="009C1FC2"/>
    <w:rsid w:val="009C2F5C"/>
    <w:rsid w:val="009C4599"/>
    <w:rsid w:val="009C4802"/>
    <w:rsid w:val="009C644E"/>
    <w:rsid w:val="009C7A12"/>
    <w:rsid w:val="009D1E96"/>
    <w:rsid w:val="009D1F54"/>
    <w:rsid w:val="009D31E0"/>
    <w:rsid w:val="009E16F2"/>
    <w:rsid w:val="009E3D64"/>
    <w:rsid w:val="009E4D07"/>
    <w:rsid w:val="009E5DEF"/>
    <w:rsid w:val="009F0556"/>
    <w:rsid w:val="009F05AA"/>
    <w:rsid w:val="009F0DE8"/>
    <w:rsid w:val="009F224B"/>
    <w:rsid w:val="009F2998"/>
    <w:rsid w:val="009F302E"/>
    <w:rsid w:val="009F44DE"/>
    <w:rsid w:val="009F4670"/>
    <w:rsid w:val="009F4D23"/>
    <w:rsid w:val="009F514A"/>
    <w:rsid w:val="009F712C"/>
    <w:rsid w:val="00A008E2"/>
    <w:rsid w:val="00A025D9"/>
    <w:rsid w:val="00A03B2F"/>
    <w:rsid w:val="00A056C6"/>
    <w:rsid w:val="00A064EF"/>
    <w:rsid w:val="00A10B72"/>
    <w:rsid w:val="00A12837"/>
    <w:rsid w:val="00A13142"/>
    <w:rsid w:val="00A13BAE"/>
    <w:rsid w:val="00A16AD3"/>
    <w:rsid w:val="00A16EDB"/>
    <w:rsid w:val="00A1710F"/>
    <w:rsid w:val="00A17FEE"/>
    <w:rsid w:val="00A2014C"/>
    <w:rsid w:val="00A22844"/>
    <w:rsid w:val="00A22E6D"/>
    <w:rsid w:val="00A231FC"/>
    <w:rsid w:val="00A24BB9"/>
    <w:rsid w:val="00A271A6"/>
    <w:rsid w:val="00A30C85"/>
    <w:rsid w:val="00A34E44"/>
    <w:rsid w:val="00A42BA4"/>
    <w:rsid w:val="00A4545F"/>
    <w:rsid w:val="00A45FBA"/>
    <w:rsid w:val="00A52BBC"/>
    <w:rsid w:val="00A6032E"/>
    <w:rsid w:val="00A63103"/>
    <w:rsid w:val="00A65A62"/>
    <w:rsid w:val="00A65F3B"/>
    <w:rsid w:val="00A676B4"/>
    <w:rsid w:val="00A70415"/>
    <w:rsid w:val="00A72074"/>
    <w:rsid w:val="00A74456"/>
    <w:rsid w:val="00A746D9"/>
    <w:rsid w:val="00A74A23"/>
    <w:rsid w:val="00A75813"/>
    <w:rsid w:val="00A82E7B"/>
    <w:rsid w:val="00A83831"/>
    <w:rsid w:val="00A83B63"/>
    <w:rsid w:val="00A85599"/>
    <w:rsid w:val="00A8619B"/>
    <w:rsid w:val="00A86A0A"/>
    <w:rsid w:val="00A87294"/>
    <w:rsid w:val="00A90762"/>
    <w:rsid w:val="00A907D6"/>
    <w:rsid w:val="00A908BA"/>
    <w:rsid w:val="00A90F37"/>
    <w:rsid w:val="00A91339"/>
    <w:rsid w:val="00A92AFF"/>
    <w:rsid w:val="00A944B9"/>
    <w:rsid w:val="00A94CF3"/>
    <w:rsid w:val="00A95187"/>
    <w:rsid w:val="00AA251B"/>
    <w:rsid w:val="00AA30A3"/>
    <w:rsid w:val="00AA3A49"/>
    <w:rsid w:val="00AA3BCE"/>
    <w:rsid w:val="00AA5C5F"/>
    <w:rsid w:val="00AA714F"/>
    <w:rsid w:val="00AB04B7"/>
    <w:rsid w:val="00AB15C0"/>
    <w:rsid w:val="00AB2385"/>
    <w:rsid w:val="00AB4816"/>
    <w:rsid w:val="00AB6D08"/>
    <w:rsid w:val="00AB7C85"/>
    <w:rsid w:val="00AC0A0E"/>
    <w:rsid w:val="00AC310C"/>
    <w:rsid w:val="00AC4E5A"/>
    <w:rsid w:val="00AC5D40"/>
    <w:rsid w:val="00AC671A"/>
    <w:rsid w:val="00AC6733"/>
    <w:rsid w:val="00AC6C17"/>
    <w:rsid w:val="00AD124B"/>
    <w:rsid w:val="00AD21B6"/>
    <w:rsid w:val="00AD33D6"/>
    <w:rsid w:val="00AD429A"/>
    <w:rsid w:val="00AD43B5"/>
    <w:rsid w:val="00AD4894"/>
    <w:rsid w:val="00AD5BA9"/>
    <w:rsid w:val="00AD67DD"/>
    <w:rsid w:val="00AE654C"/>
    <w:rsid w:val="00AE6694"/>
    <w:rsid w:val="00AE6CE4"/>
    <w:rsid w:val="00AF0126"/>
    <w:rsid w:val="00AF2F21"/>
    <w:rsid w:val="00AF3147"/>
    <w:rsid w:val="00AF446B"/>
    <w:rsid w:val="00AF5794"/>
    <w:rsid w:val="00AF5957"/>
    <w:rsid w:val="00AF5CA6"/>
    <w:rsid w:val="00AF657F"/>
    <w:rsid w:val="00AF78B9"/>
    <w:rsid w:val="00B01784"/>
    <w:rsid w:val="00B0232D"/>
    <w:rsid w:val="00B02449"/>
    <w:rsid w:val="00B027E7"/>
    <w:rsid w:val="00B027E8"/>
    <w:rsid w:val="00B04E96"/>
    <w:rsid w:val="00B07F24"/>
    <w:rsid w:val="00B145F9"/>
    <w:rsid w:val="00B16DCF"/>
    <w:rsid w:val="00B16FA4"/>
    <w:rsid w:val="00B1792E"/>
    <w:rsid w:val="00B17C16"/>
    <w:rsid w:val="00B207ED"/>
    <w:rsid w:val="00B22654"/>
    <w:rsid w:val="00B23ED9"/>
    <w:rsid w:val="00B24E3A"/>
    <w:rsid w:val="00B26BF5"/>
    <w:rsid w:val="00B30A31"/>
    <w:rsid w:val="00B32131"/>
    <w:rsid w:val="00B32756"/>
    <w:rsid w:val="00B3362B"/>
    <w:rsid w:val="00B33E67"/>
    <w:rsid w:val="00B349EC"/>
    <w:rsid w:val="00B353AC"/>
    <w:rsid w:val="00B363EC"/>
    <w:rsid w:val="00B41DA1"/>
    <w:rsid w:val="00B47A8E"/>
    <w:rsid w:val="00B47DAB"/>
    <w:rsid w:val="00B50C3A"/>
    <w:rsid w:val="00B52284"/>
    <w:rsid w:val="00B550A9"/>
    <w:rsid w:val="00B55D41"/>
    <w:rsid w:val="00B604DC"/>
    <w:rsid w:val="00B62EC6"/>
    <w:rsid w:val="00B63CB3"/>
    <w:rsid w:val="00B64394"/>
    <w:rsid w:val="00B65B70"/>
    <w:rsid w:val="00B6638F"/>
    <w:rsid w:val="00B67111"/>
    <w:rsid w:val="00B67BC3"/>
    <w:rsid w:val="00B70248"/>
    <w:rsid w:val="00B71F86"/>
    <w:rsid w:val="00B73B07"/>
    <w:rsid w:val="00B744F0"/>
    <w:rsid w:val="00B76191"/>
    <w:rsid w:val="00B77C4D"/>
    <w:rsid w:val="00B77D60"/>
    <w:rsid w:val="00B81F03"/>
    <w:rsid w:val="00B821CB"/>
    <w:rsid w:val="00B83ED6"/>
    <w:rsid w:val="00B86EFA"/>
    <w:rsid w:val="00B917CA"/>
    <w:rsid w:val="00B94485"/>
    <w:rsid w:val="00B950FC"/>
    <w:rsid w:val="00BA5CF7"/>
    <w:rsid w:val="00BA6D0E"/>
    <w:rsid w:val="00BA79B5"/>
    <w:rsid w:val="00BB2307"/>
    <w:rsid w:val="00BB77E6"/>
    <w:rsid w:val="00BC0917"/>
    <w:rsid w:val="00BC0F05"/>
    <w:rsid w:val="00BC14AE"/>
    <w:rsid w:val="00BC314E"/>
    <w:rsid w:val="00BC56A2"/>
    <w:rsid w:val="00BC7352"/>
    <w:rsid w:val="00BC73C6"/>
    <w:rsid w:val="00BD3EB7"/>
    <w:rsid w:val="00BD5FAF"/>
    <w:rsid w:val="00BD76F8"/>
    <w:rsid w:val="00BD7968"/>
    <w:rsid w:val="00BE0B9F"/>
    <w:rsid w:val="00BE0D14"/>
    <w:rsid w:val="00BE1084"/>
    <w:rsid w:val="00BE19B3"/>
    <w:rsid w:val="00BE22A7"/>
    <w:rsid w:val="00BE46BD"/>
    <w:rsid w:val="00BE54AD"/>
    <w:rsid w:val="00BF08A4"/>
    <w:rsid w:val="00BF3B93"/>
    <w:rsid w:val="00BF49FE"/>
    <w:rsid w:val="00BF4C7E"/>
    <w:rsid w:val="00C01D4F"/>
    <w:rsid w:val="00C021E4"/>
    <w:rsid w:val="00C038A3"/>
    <w:rsid w:val="00C03BDB"/>
    <w:rsid w:val="00C1178F"/>
    <w:rsid w:val="00C123DD"/>
    <w:rsid w:val="00C12511"/>
    <w:rsid w:val="00C12C80"/>
    <w:rsid w:val="00C1416D"/>
    <w:rsid w:val="00C14400"/>
    <w:rsid w:val="00C14E5C"/>
    <w:rsid w:val="00C1539F"/>
    <w:rsid w:val="00C16B18"/>
    <w:rsid w:val="00C2037D"/>
    <w:rsid w:val="00C2121E"/>
    <w:rsid w:val="00C23027"/>
    <w:rsid w:val="00C246DE"/>
    <w:rsid w:val="00C25D8A"/>
    <w:rsid w:val="00C26E9D"/>
    <w:rsid w:val="00C27CF7"/>
    <w:rsid w:val="00C27E85"/>
    <w:rsid w:val="00C340D4"/>
    <w:rsid w:val="00C34C2A"/>
    <w:rsid w:val="00C41722"/>
    <w:rsid w:val="00C4391F"/>
    <w:rsid w:val="00C43BA6"/>
    <w:rsid w:val="00C444A5"/>
    <w:rsid w:val="00C44C65"/>
    <w:rsid w:val="00C47F15"/>
    <w:rsid w:val="00C5181D"/>
    <w:rsid w:val="00C570AA"/>
    <w:rsid w:val="00C62A49"/>
    <w:rsid w:val="00C62B0B"/>
    <w:rsid w:val="00C62B38"/>
    <w:rsid w:val="00C6799F"/>
    <w:rsid w:val="00C71F09"/>
    <w:rsid w:val="00C81155"/>
    <w:rsid w:val="00C838A5"/>
    <w:rsid w:val="00C84B72"/>
    <w:rsid w:val="00C852CA"/>
    <w:rsid w:val="00C86036"/>
    <w:rsid w:val="00C907F8"/>
    <w:rsid w:val="00C92E9A"/>
    <w:rsid w:val="00C941EA"/>
    <w:rsid w:val="00C950AE"/>
    <w:rsid w:val="00C9529F"/>
    <w:rsid w:val="00C964D5"/>
    <w:rsid w:val="00C96BAA"/>
    <w:rsid w:val="00CA0963"/>
    <w:rsid w:val="00CA1695"/>
    <w:rsid w:val="00CA3373"/>
    <w:rsid w:val="00CA3C0E"/>
    <w:rsid w:val="00CA665E"/>
    <w:rsid w:val="00CB2E4D"/>
    <w:rsid w:val="00CB72C6"/>
    <w:rsid w:val="00CC0F92"/>
    <w:rsid w:val="00CC45F5"/>
    <w:rsid w:val="00CC64E5"/>
    <w:rsid w:val="00CD18B6"/>
    <w:rsid w:val="00CD6B3E"/>
    <w:rsid w:val="00CE34DA"/>
    <w:rsid w:val="00CE414E"/>
    <w:rsid w:val="00CF3D1F"/>
    <w:rsid w:val="00D045F4"/>
    <w:rsid w:val="00D05E27"/>
    <w:rsid w:val="00D065B5"/>
    <w:rsid w:val="00D0778F"/>
    <w:rsid w:val="00D11455"/>
    <w:rsid w:val="00D12A6F"/>
    <w:rsid w:val="00D139EA"/>
    <w:rsid w:val="00D14315"/>
    <w:rsid w:val="00D1480B"/>
    <w:rsid w:val="00D15955"/>
    <w:rsid w:val="00D15B65"/>
    <w:rsid w:val="00D15FDF"/>
    <w:rsid w:val="00D16B32"/>
    <w:rsid w:val="00D16FB3"/>
    <w:rsid w:val="00D17DD1"/>
    <w:rsid w:val="00D17E7E"/>
    <w:rsid w:val="00D209AA"/>
    <w:rsid w:val="00D20E92"/>
    <w:rsid w:val="00D210E9"/>
    <w:rsid w:val="00D21A70"/>
    <w:rsid w:val="00D22413"/>
    <w:rsid w:val="00D22EAB"/>
    <w:rsid w:val="00D234CB"/>
    <w:rsid w:val="00D24336"/>
    <w:rsid w:val="00D24732"/>
    <w:rsid w:val="00D25B0A"/>
    <w:rsid w:val="00D26A21"/>
    <w:rsid w:val="00D27C32"/>
    <w:rsid w:val="00D325AC"/>
    <w:rsid w:val="00D408E5"/>
    <w:rsid w:val="00D4504D"/>
    <w:rsid w:val="00D476E3"/>
    <w:rsid w:val="00D47A2A"/>
    <w:rsid w:val="00D54853"/>
    <w:rsid w:val="00D55DE3"/>
    <w:rsid w:val="00D56E0C"/>
    <w:rsid w:val="00D57980"/>
    <w:rsid w:val="00D60AD0"/>
    <w:rsid w:val="00D66554"/>
    <w:rsid w:val="00D67EE7"/>
    <w:rsid w:val="00D71028"/>
    <w:rsid w:val="00D71880"/>
    <w:rsid w:val="00D7346E"/>
    <w:rsid w:val="00D739CF"/>
    <w:rsid w:val="00D73C13"/>
    <w:rsid w:val="00D74C8C"/>
    <w:rsid w:val="00D766F2"/>
    <w:rsid w:val="00D82873"/>
    <w:rsid w:val="00D8360D"/>
    <w:rsid w:val="00D8473B"/>
    <w:rsid w:val="00D866C5"/>
    <w:rsid w:val="00D87088"/>
    <w:rsid w:val="00D90992"/>
    <w:rsid w:val="00D92385"/>
    <w:rsid w:val="00D92EBC"/>
    <w:rsid w:val="00D936D5"/>
    <w:rsid w:val="00D94C43"/>
    <w:rsid w:val="00D95054"/>
    <w:rsid w:val="00D97B2F"/>
    <w:rsid w:val="00DA16FA"/>
    <w:rsid w:val="00DA3D82"/>
    <w:rsid w:val="00DA5DFB"/>
    <w:rsid w:val="00DA6AAE"/>
    <w:rsid w:val="00DA6C8C"/>
    <w:rsid w:val="00DA7D66"/>
    <w:rsid w:val="00DB555D"/>
    <w:rsid w:val="00DC1018"/>
    <w:rsid w:val="00DD0517"/>
    <w:rsid w:val="00DD102A"/>
    <w:rsid w:val="00DD3A6D"/>
    <w:rsid w:val="00DD3EC2"/>
    <w:rsid w:val="00DE124B"/>
    <w:rsid w:val="00DE1520"/>
    <w:rsid w:val="00DE552E"/>
    <w:rsid w:val="00DE5982"/>
    <w:rsid w:val="00DE7582"/>
    <w:rsid w:val="00DF1352"/>
    <w:rsid w:val="00DF230E"/>
    <w:rsid w:val="00DF2DB7"/>
    <w:rsid w:val="00DF326E"/>
    <w:rsid w:val="00DF4583"/>
    <w:rsid w:val="00DF7AC9"/>
    <w:rsid w:val="00DF7C1C"/>
    <w:rsid w:val="00E05D1A"/>
    <w:rsid w:val="00E06732"/>
    <w:rsid w:val="00E06E4B"/>
    <w:rsid w:val="00E07B80"/>
    <w:rsid w:val="00E15B25"/>
    <w:rsid w:val="00E2017A"/>
    <w:rsid w:val="00E21256"/>
    <w:rsid w:val="00E21FEB"/>
    <w:rsid w:val="00E227F1"/>
    <w:rsid w:val="00E2318A"/>
    <w:rsid w:val="00E246A0"/>
    <w:rsid w:val="00E24988"/>
    <w:rsid w:val="00E307DD"/>
    <w:rsid w:val="00E3228A"/>
    <w:rsid w:val="00E32A39"/>
    <w:rsid w:val="00E331A8"/>
    <w:rsid w:val="00E333DA"/>
    <w:rsid w:val="00E33838"/>
    <w:rsid w:val="00E362D1"/>
    <w:rsid w:val="00E4120E"/>
    <w:rsid w:val="00E42709"/>
    <w:rsid w:val="00E43D61"/>
    <w:rsid w:val="00E454DD"/>
    <w:rsid w:val="00E4602C"/>
    <w:rsid w:val="00E4632F"/>
    <w:rsid w:val="00E46E63"/>
    <w:rsid w:val="00E51550"/>
    <w:rsid w:val="00E51DB9"/>
    <w:rsid w:val="00E52ED6"/>
    <w:rsid w:val="00E54628"/>
    <w:rsid w:val="00E55008"/>
    <w:rsid w:val="00E55487"/>
    <w:rsid w:val="00E567C4"/>
    <w:rsid w:val="00E5787B"/>
    <w:rsid w:val="00E5787D"/>
    <w:rsid w:val="00E60813"/>
    <w:rsid w:val="00E60B54"/>
    <w:rsid w:val="00E612C6"/>
    <w:rsid w:val="00E61F27"/>
    <w:rsid w:val="00E6289A"/>
    <w:rsid w:val="00E67278"/>
    <w:rsid w:val="00E6738F"/>
    <w:rsid w:val="00E677AB"/>
    <w:rsid w:val="00E701BD"/>
    <w:rsid w:val="00E7200E"/>
    <w:rsid w:val="00E73BC0"/>
    <w:rsid w:val="00E76DD0"/>
    <w:rsid w:val="00E7715F"/>
    <w:rsid w:val="00E773B6"/>
    <w:rsid w:val="00E80BB0"/>
    <w:rsid w:val="00E816B4"/>
    <w:rsid w:val="00E82278"/>
    <w:rsid w:val="00E82FA7"/>
    <w:rsid w:val="00E830CD"/>
    <w:rsid w:val="00E843A6"/>
    <w:rsid w:val="00E84B22"/>
    <w:rsid w:val="00E8532B"/>
    <w:rsid w:val="00E86CE6"/>
    <w:rsid w:val="00E86F16"/>
    <w:rsid w:val="00E87601"/>
    <w:rsid w:val="00E90954"/>
    <w:rsid w:val="00E90F01"/>
    <w:rsid w:val="00E93ABF"/>
    <w:rsid w:val="00E94915"/>
    <w:rsid w:val="00E95086"/>
    <w:rsid w:val="00EA0CD1"/>
    <w:rsid w:val="00EA2AFE"/>
    <w:rsid w:val="00EA3CC7"/>
    <w:rsid w:val="00EA5401"/>
    <w:rsid w:val="00EA594A"/>
    <w:rsid w:val="00EB158F"/>
    <w:rsid w:val="00EB1656"/>
    <w:rsid w:val="00EB34CD"/>
    <w:rsid w:val="00EB3678"/>
    <w:rsid w:val="00EB5D9E"/>
    <w:rsid w:val="00EC05CB"/>
    <w:rsid w:val="00EC064B"/>
    <w:rsid w:val="00EC0F01"/>
    <w:rsid w:val="00EC290C"/>
    <w:rsid w:val="00EC4BA3"/>
    <w:rsid w:val="00EC6FB8"/>
    <w:rsid w:val="00EC74B7"/>
    <w:rsid w:val="00EC7D3C"/>
    <w:rsid w:val="00ED01A6"/>
    <w:rsid w:val="00ED052A"/>
    <w:rsid w:val="00ED09D6"/>
    <w:rsid w:val="00ED69EA"/>
    <w:rsid w:val="00EE0E4C"/>
    <w:rsid w:val="00EE1677"/>
    <w:rsid w:val="00EE1AE7"/>
    <w:rsid w:val="00EE1E0A"/>
    <w:rsid w:val="00EE30AF"/>
    <w:rsid w:val="00EE53D0"/>
    <w:rsid w:val="00EF45C1"/>
    <w:rsid w:val="00EF5642"/>
    <w:rsid w:val="00EF7FE9"/>
    <w:rsid w:val="00F00131"/>
    <w:rsid w:val="00F00142"/>
    <w:rsid w:val="00F005AE"/>
    <w:rsid w:val="00F01D4A"/>
    <w:rsid w:val="00F023F9"/>
    <w:rsid w:val="00F0307D"/>
    <w:rsid w:val="00F0772E"/>
    <w:rsid w:val="00F10CF3"/>
    <w:rsid w:val="00F10FF5"/>
    <w:rsid w:val="00F115A6"/>
    <w:rsid w:val="00F12BA1"/>
    <w:rsid w:val="00F12F76"/>
    <w:rsid w:val="00F24C2F"/>
    <w:rsid w:val="00F2601C"/>
    <w:rsid w:val="00F26BFB"/>
    <w:rsid w:val="00F27460"/>
    <w:rsid w:val="00F30395"/>
    <w:rsid w:val="00F326BA"/>
    <w:rsid w:val="00F34AA7"/>
    <w:rsid w:val="00F4157E"/>
    <w:rsid w:val="00F4163F"/>
    <w:rsid w:val="00F4177F"/>
    <w:rsid w:val="00F4357F"/>
    <w:rsid w:val="00F43A97"/>
    <w:rsid w:val="00F45962"/>
    <w:rsid w:val="00F45C84"/>
    <w:rsid w:val="00F466C4"/>
    <w:rsid w:val="00F46E13"/>
    <w:rsid w:val="00F479D5"/>
    <w:rsid w:val="00F51856"/>
    <w:rsid w:val="00F53CAF"/>
    <w:rsid w:val="00F54EBC"/>
    <w:rsid w:val="00F63E8F"/>
    <w:rsid w:val="00F63ECE"/>
    <w:rsid w:val="00F669E7"/>
    <w:rsid w:val="00F701F1"/>
    <w:rsid w:val="00F725F2"/>
    <w:rsid w:val="00F72AB6"/>
    <w:rsid w:val="00F747A1"/>
    <w:rsid w:val="00F75613"/>
    <w:rsid w:val="00F767DF"/>
    <w:rsid w:val="00F777BE"/>
    <w:rsid w:val="00F83E2A"/>
    <w:rsid w:val="00F85564"/>
    <w:rsid w:val="00FA225E"/>
    <w:rsid w:val="00FA229C"/>
    <w:rsid w:val="00FA31F3"/>
    <w:rsid w:val="00FA61E0"/>
    <w:rsid w:val="00FB1352"/>
    <w:rsid w:val="00FB28DB"/>
    <w:rsid w:val="00FB454F"/>
    <w:rsid w:val="00FB5B11"/>
    <w:rsid w:val="00FB7393"/>
    <w:rsid w:val="00FC03FF"/>
    <w:rsid w:val="00FC23D8"/>
    <w:rsid w:val="00FC5423"/>
    <w:rsid w:val="00FC7B15"/>
    <w:rsid w:val="00FD4B3C"/>
    <w:rsid w:val="00FD717C"/>
    <w:rsid w:val="00FE23E5"/>
    <w:rsid w:val="00FF039A"/>
    <w:rsid w:val="00FF201F"/>
    <w:rsid w:val="00FF245E"/>
    <w:rsid w:val="00FF3ECB"/>
    <w:rsid w:val="00FF410F"/>
    <w:rsid w:val="00FF563C"/>
    <w:rsid w:val="00FF6C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header" w:uiPriority="99"/>
    <w:lsdException w:name="caption" w:qFormat="1"/>
    <w:lsdException w:name="Title" w:qFormat="1"/>
    <w:lsdException w:name="Body Text Indent" w:uiPriority="99"/>
    <w:lsdException w:name="Subtitle" w:qFormat="1"/>
    <w:lsdException w:name="Hyperlink" w:uiPriority="99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</w:latentStyles>
  <w:style w:type="paragraph" w:default="1" w:styleId="a">
    <w:name w:val="Normal"/>
    <w:qFormat/>
    <w:rsid w:val="00D57980"/>
  </w:style>
  <w:style w:type="paragraph" w:styleId="1">
    <w:name w:val="heading 1"/>
    <w:basedOn w:val="a"/>
    <w:next w:val="a"/>
    <w:link w:val="10"/>
    <w:qFormat/>
    <w:rsid w:val="00C852CA"/>
    <w:pPr>
      <w:keepNext/>
      <w:widowControl w:val="0"/>
      <w:autoSpaceDE w:val="0"/>
      <w:autoSpaceDN w:val="0"/>
      <w:adjustRightInd w:val="0"/>
      <w:spacing w:before="240" w:after="60" w:line="360" w:lineRule="auto"/>
      <w:ind w:left="2680" w:right="200" w:firstLine="420"/>
      <w:jc w:val="both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1"/>
    <w:next w:val="a0"/>
    <w:qFormat/>
    <w:rsid w:val="00C852CA"/>
    <w:pPr>
      <w:keepLines/>
      <w:widowControl/>
      <w:tabs>
        <w:tab w:val="left" w:pos="1361"/>
      </w:tabs>
      <w:autoSpaceDE/>
      <w:autoSpaceDN/>
      <w:adjustRightInd/>
      <w:spacing w:before="360" w:after="240" w:line="240" w:lineRule="auto"/>
      <w:ind w:left="0" w:right="0" w:firstLine="0"/>
      <w:jc w:val="left"/>
      <w:outlineLvl w:val="1"/>
    </w:pPr>
    <w:rPr>
      <w:rFonts w:ascii="Times New Roman" w:hAnsi="Times New Roman"/>
      <w:bCs w:val="0"/>
      <w:i/>
      <w:iCs/>
      <w:sz w:val="28"/>
      <w:szCs w:val="28"/>
    </w:rPr>
  </w:style>
  <w:style w:type="paragraph" w:styleId="3">
    <w:name w:val="heading 3"/>
    <w:basedOn w:val="2"/>
    <w:next w:val="a0"/>
    <w:qFormat/>
    <w:rsid w:val="00C852CA"/>
    <w:pPr>
      <w:tabs>
        <w:tab w:val="clear" w:pos="1361"/>
      </w:tabs>
      <w:spacing w:before="240" w:after="120"/>
      <w:outlineLvl w:val="2"/>
    </w:pPr>
    <w:rPr>
      <w:bCs/>
      <w:i w:val="0"/>
      <w:sz w:val="26"/>
      <w:szCs w:val="26"/>
    </w:rPr>
  </w:style>
  <w:style w:type="paragraph" w:styleId="4">
    <w:name w:val="heading 4"/>
    <w:basedOn w:val="3"/>
    <w:next w:val="a0"/>
    <w:qFormat/>
    <w:rsid w:val="00C852CA"/>
    <w:pPr>
      <w:tabs>
        <w:tab w:val="left" w:pos="1758"/>
      </w:tabs>
      <w:spacing w:before="200"/>
      <w:outlineLvl w:val="3"/>
    </w:pPr>
    <w:rPr>
      <w:i/>
      <w:iCs w:val="0"/>
      <w:szCs w:val="28"/>
    </w:rPr>
  </w:style>
  <w:style w:type="paragraph" w:styleId="5">
    <w:name w:val="heading 5"/>
    <w:basedOn w:val="4"/>
    <w:next w:val="a0"/>
    <w:qFormat/>
    <w:rsid w:val="00C852CA"/>
    <w:pPr>
      <w:tabs>
        <w:tab w:val="clear" w:pos="1758"/>
        <w:tab w:val="left" w:pos="1247"/>
      </w:tabs>
      <w:spacing w:before="240"/>
      <w:outlineLvl w:val="4"/>
    </w:pPr>
    <w:rPr>
      <w:i w:val="0"/>
      <w:iCs/>
      <w:szCs w:val="26"/>
    </w:rPr>
  </w:style>
  <w:style w:type="paragraph" w:styleId="6">
    <w:name w:val="heading 6"/>
    <w:basedOn w:val="a"/>
    <w:next w:val="a"/>
    <w:qFormat/>
    <w:rsid w:val="00C852CA"/>
    <w:pPr>
      <w:spacing w:before="240" w:after="60"/>
      <w:jc w:val="both"/>
      <w:outlineLvl w:val="5"/>
    </w:pPr>
    <w:rPr>
      <w:b/>
      <w:bCs/>
      <w:szCs w:val="22"/>
    </w:rPr>
  </w:style>
  <w:style w:type="paragraph" w:styleId="7">
    <w:name w:val="heading 7"/>
    <w:basedOn w:val="a"/>
    <w:next w:val="a"/>
    <w:qFormat/>
    <w:rsid w:val="00C852CA"/>
    <w:pPr>
      <w:spacing w:before="240" w:after="60"/>
      <w:jc w:val="both"/>
      <w:outlineLvl w:val="6"/>
    </w:pPr>
  </w:style>
  <w:style w:type="paragraph" w:styleId="8">
    <w:name w:val="heading 8"/>
    <w:basedOn w:val="a"/>
    <w:next w:val="a"/>
    <w:qFormat/>
    <w:rsid w:val="00C852CA"/>
    <w:pPr>
      <w:spacing w:before="240" w:after="60"/>
      <w:jc w:val="both"/>
      <w:outlineLvl w:val="7"/>
    </w:pPr>
    <w:rPr>
      <w:i/>
      <w:iCs/>
    </w:rPr>
  </w:style>
  <w:style w:type="paragraph" w:styleId="9">
    <w:name w:val="heading 9"/>
    <w:basedOn w:val="a"/>
    <w:next w:val="a"/>
    <w:qFormat/>
    <w:rsid w:val="00C852CA"/>
    <w:pPr>
      <w:spacing w:before="240" w:after="60"/>
      <w:jc w:val="both"/>
      <w:outlineLvl w:val="8"/>
    </w:pPr>
    <w:rPr>
      <w:rFonts w:ascii="Arial" w:hAnsi="Arial" w:cs="Arial"/>
      <w:sz w:val="22"/>
      <w:szCs w:val="22"/>
    </w:rPr>
  </w:style>
  <w:style w:type="character" w:default="1" w:styleId="a1">
    <w:name w:val="Default Paragraph Font"/>
    <w:uiPriority w:val="1"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rsid w:val="00C852CA"/>
    <w:pPr>
      <w:spacing w:after="120"/>
      <w:ind w:firstLine="709"/>
      <w:jc w:val="both"/>
    </w:pPr>
    <w:rPr>
      <w:sz w:val="26"/>
    </w:rPr>
  </w:style>
  <w:style w:type="paragraph" w:customStyle="1" w:styleId="11">
    <w:name w:val="Знак1 Знак Знак Знак"/>
    <w:basedOn w:val="a"/>
    <w:rsid w:val="00C1178F"/>
    <w:rPr>
      <w:rFonts w:ascii="Verdana" w:hAnsi="Verdana" w:cs="Verdana"/>
      <w:lang w:val="en-US" w:eastAsia="en-US"/>
    </w:rPr>
  </w:style>
  <w:style w:type="paragraph" w:styleId="a4">
    <w:name w:val="header"/>
    <w:aliases w:val="??????? ??????????"/>
    <w:basedOn w:val="a"/>
    <w:link w:val="a5"/>
    <w:uiPriority w:val="99"/>
    <w:rsid w:val="00C852CA"/>
    <w:pPr>
      <w:tabs>
        <w:tab w:val="center" w:pos="4677"/>
        <w:tab w:val="right" w:pos="9355"/>
      </w:tabs>
    </w:pPr>
  </w:style>
  <w:style w:type="paragraph" w:styleId="a6">
    <w:name w:val="footer"/>
    <w:aliases w:val="ЛЕН2_НИР, Знак Знак Знак,Знак Знак Знак"/>
    <w:basedOn w:val="a"/>
    <w:link w:val="a7"/>
    <w:rsid w:val="00C852CA"/>
    <w:pPr>
      <w:tabs>
        <w:tab w:val="center" w:pos="4677"/>
        <w:tab w:val="right" w:pos="9355"/>
      </w:tabs>
    </w:pPr>
  </w:style>
  <w:style w:type="paragraph" w:customStyle="1" w:styleId="a8">
    <w:name w:val="Чертежный"/>
    <w:rsid w:val="00C852CA"/>
    <w:pPr>
      <w:jc w:val="both"/>
    </w:pPr>
    <w:rPr>
      <w:rFonts w:ascii="ISOCPEUR" w:hAnsi="ISOCPEUR"/>
      <w:i/>
      <w:sz w:val="28"/>
      <w:lang w:val="uk-UA"/>
    </w:rPr>
  </w:style>
  <w:style w:type="paragraph" w:customStyle="1" w:styleId="number">
    <w:name w:val="number"/>
    <w:rsid w:val="00C852CA"/>
    <w:pPr>
      <w:jc w:val="center"/>
    </w:pPr>
    <w:rPr>
      <w:rFonts w:ascii="Arial" w:hAnsi="Arial"/>
      <w:noProof/>
      <w:sz w:val="24"/>
      <w:lang w:val="en-US" w:eastAsia="en-US"/>
    </w:rPr>
  </w:style>
  <w:style w:type="character" w:styleId="a9">
    <w:name w:val="page number"/>
    <w:basedOn w:val="a1"/>
    <w:rsid w:val="00C852CA"/>
  </w:style>
  <w:style w:type="paragraph" w:styleId="aa">
    <w:name w:val="Balloon Text"/>
    <w:basedOn w:val="a"/>
    <w:semiHidden/>
    <w:rsid w:val="00C852CA"/>
    <w:rPr>
      <w:rFonts w:ascii="Tahoma" w:hAnsi="Tahoma" w:cs="Tahoma"/>
      <w:sz w:val="16"/>
      <w:szCs w:val="16"/>
    </w:rPr>
  </w:style>
  <w:style w:type="paragraph" w:customStyle="1" w:styleId="ab">
    <w:name w:val="Заголовок"/>
    <w:basedOn w:val="a0"/>
    <w:next w:val="a0"/>
    <w:rsid w:val="00C852CA"/>
    <w:pPr>
      <w:keepNext/>
      <w:keepLines/>
      <w:spacing w:before="360" w:after="360"/>
      <w:jc w:val="center"/>
    </w:pPr>
    <w:rPr>
      <w:b/>
      <w:caps/>
      <w:sz w:val="30"/>
    </w:rPr>
  </w:style>
  <w:style w:type="paragraph" w:styleId="ac">
    <w:name w:val="List Bullet"/>
    <w:basedOn w:val="a"/>
    <w:rsid w:val="00C852CA"/>
    <w:pPr>
      <w:tabs>
        <w:tab w:val="num" w:pos="360"/>
      </w:tabs>
      <w:ind w:left="357" w:hanging="357"/>
      <w:jc w:val="both"/>
    </w:pPr>
    <w:rPr>
      <w:sz w:val="26"/>
    </w:rPr>
  </w:style>
  <w:style w:type="paragraph" w:styleId="20">
    <w:name w:val="List Bullet 2"/>
    <w:basedOn w:val="ac"/>
    <w:rsid w:val="00C852CA"/>
    <w:pPr>
      <w:tabs>
        <w:tab w:val="clear" w:pos="360"/>
        <w:tab w:val="left" w:pos="714"/>
        <w:tab w:val="num" w:pos="926"/>
      </w:tabs>
      <w:ind w:left="714" w:hanging="360"/>
    </w:pPr>
  </w:style>
  <w:style w:type="paragraph" w:styleId="30">
    <w:name w:val="List Bullet 3"/>
    <w:basedOn w:val="21"/>
    <w:rsid w:val="00C852CA"/>
    <w:pPr>
      <w:tabs>
        <w:tab w:val="clear" w:pos="360"/>
        <w:tab w:val="left" w:pos="1072"/>
      </w:tabs>
      <w:ind w:left="1071" w:hanging="357"/>
    </w:pPr>
  </w:style>
  <w:style w:type="paragraph" w:styleId="21">
    <w:name w:val="List Number 2"/>
    <w:basedOn w:val="ad"/>
    <w:rsid w:val="00C852CA"/>
    <w:pPr>
      <w:tabs>
        <w:tab w:val="clear" w:pos="454"/>
        <w:tab w:val="num" w:pos="360"/>
        <w:tab w:val="left" w:pos="907"/>
      </w:tabs>
      <w:ind w:left="908"/>
    </w:pPr>
  </w:style>
  <w:style w:type="paragraph" w:styleId="ad">
    <w:name w:val="List Number"/>
    <w:basedOn w:val="a"/>
    <w:rsid w:val="00C852CA"/>
    <w:pPr>
      <w:tabs>
        <w:tab w:val="left" w:pos="454"/>
      </w:tabs>
      <w:ind w:left="454" w:hanging="454"/>
    </w:pPr>
    <w:rPr>
      <w:sz w:val="26"/>
    </w:rPr>
  </w:style>
  <w:style w:type="paragraph" w:styleId="40">
    <w:name w:val="List Bullet 4"/>
    <w:basedOn w:val="30"/>
    <w:rsid w:val="00C852CA"/>
    <w:pPr>
      <w:tabs>
        <w:tab w:val="left" w:pos="1429"/>
        <w:tab w:val="num" w:pos="1492"/>
      </w:tabs>
      <w:ind w:left="1429" w:hanging="360"/>
    </w:pPr>
  </w:style>
  <w:style w:type="paragraph" w:styleId="50">
    <w:name w:val="List Bullet 5"/>
    <w:basedOn w:val="41"/>
    <w:rsid w:val="00C852CA"/>
    <w:pPr>
      <w:tabs>
        <w:tab w:val="clear" w:pos="926"/>
        <w:tab w:val="left" w:pos="1786"/>
      </w:tabs>
      <w:ind w:left="1786" w:hanging="357"/>
    </w:pPr>
  </w:style>
  <w:style w:type="paragraph" w:styleId="41">
    <w:name w:val="List Number 4"/>
    <w:basedOn w:val="31"/>
    <w:rsid w:val="00C852CA"/>
    <w:pPr>
      <w:tabs>
        <w:tab w:val="clear" w:pos="1134"/>
        <w:tab w:val="num" w:pos="926"/>
      </w:tabs>
      <w:ind w:left="1815"/>
    </w:pPr>
  </w:style>
  <w:style w:type="paragraph" w:styleId="31">
    <w:name w:val="List Number 3"/>
    <w:basedOn w:val="21"/>
    <w:rsid w:val="00C852CA"/>
    <w:pPr>
      <w:tabs>
        <w:tab w:val="clear" w:pos="360"/>
        <w:tab w:val="clear" w:pos="907"/>
        <w:tab w:val="num" w:pos="1134"/>
        <w:tab w:val="left" w:pos="1361"/>
      </w:tabs>
      <w:ind w:left="1361"/>
    </w:pPr>
  </w:style>
  <w:style w:type="paragraph" w:customStyle="1" w:styleId="ae">
    <w:name w:val="Список бюл."/>
    <w:basedOn w:val="ac"/>
    <w:rsid w:val="00C852CA"/>
  </w:style>
  <w:style w:type="paragraph" w:customStyle="1" w:styleId="22">
    <w:name w:val="Список бюл.2"/>
    <w:basedOn w:val="20"/>
    <w:rsid w:val="00C852CA"/>
  </w:style>
  <w:style w:type="paragraph" w:customStyle="1" w:styleId="32">
    <w:name w:val="Список бюл.3"/>
    <w:basedOn w:val="30"/>
    <w:rsid w:val="00C852CA"/>
  </w:style>
  <w:style w:type="paragraph" w:customStyle="1" w:styleId="42">
    <w:name w:val="Список бюл.4"/>
    <w:basedOn w:val="40"/>
    <w:rsid w:val="00C852CA"/>
  </w:style>
  <w:style w:type="paragraph" w:customStyle="1" w:styleId="51">
    <w:name w:val="Список бюл.5"/>
    <w:basedOn w:val="50"/>
    <w:rsid w:val="00C852CA"/>
  </w:style>
  <w:style w:type="paragraph" w:customStyle="1" w:styleId="af">
    <w:name w:val="Список нум."/>
    <w:basedOn w:val="ad"/>
    <w:rsid w:val="00C852CA"/>
  </w:style>
  <w:style w:type="paragraph" w:styleId="52">
    <w:name w:val="List Number 5"/>
    <w:basedOn w:val="41"/>
    <w:rsid w:val="00C852CA"/>
    <w:pPr>
      <w:tabs>
        <w:tab w:val="clear" w:pos="926"/>
        <w:tab w:val="clear" w:pos="1361"/>
        <w:tab w:val="left" w:pos="2268"/>
      </w:tabs>
      <w:ind w:left="2268"/>
    </w:pPr>
  </w:style>
  <w:style w:type="paragraph" w:customStyle="1" w:styleId="23">
    <w:name w:val="Список нум.2"/>
    <w:basedOn w:val="21"/>
    <w:rsid w:val="00C852CA"/>
  </w:style>
  <w:style w:type="paragraph" w:customStyle="1" w:styleId="33">
    <w:name w:val="Список нум.3"/>
    <w:basedOn w:val="31"/>
    <w:rsid w:val="00C852CA"/>
  </w:style>
  <w:style w:type="paragraph" w:customStyle="1" w:styleId="43">
    <w:name w:val="Список нум.4"/>
    <w:basedOn w:val="41"/>
    <w:rsid w:val="00C852CA"/>
  </w:style>
  <w:style w:type="paragraph" w:customStyle="1" w:styleId="53">
    <w:name w:val="Список нум.5"/>
    <w:basedOn w:val="52"/>
    <w:rsid w:val="00C852CA"/>
  </w:style>
  <w:style w:type="paragraph" w:customStyle="1" w:styleId="af0">
    <w:name w:val="Основной текст таблицы"/>
    <w:basedOn w:val="a0"/>
    <w:rsid w:val="00C852CA"/>
    <w:pPr>
      <w:spacing w:before="40" w:after="40"/>
      <w:ind w:firstLine="0"/>
      <w:jc w:val="center"/>
    </w:pPr>
    <w:rPr>
      <w:sz w:val="24"/>
    </w:rPr>
  </w:style>
  <w:style w:type="paragraph" w:customStyle="1" w:styleId="af1">
    <w:name w:val="Номер таблицы"/>
    <w:basedOn w:val="a0"/>
    <w:next w:val="af0"/>
    <w:rsid w:val="00C852CA"/>
    <w:pPr>
      <w:keepNext/>
      <w:keepLines/>
      <w:tabs>
        <w:tab w:val="left" w:pos="1843"/>
      </w:tabs>
      <w:spacing w:before="120"/>
      <w:ind w:left="1843" w:hanging="1843"/>
      <w:jc w:val="left"/>
    </w:pPr>
    <w:rPr>
      <w:b/>
    </w:rPr>
  </w:style>
  <w:style w:type="paragraph" w:customStyle="1" w:styleId="af2">
    <w:name w:val="Заголовок таблицы"/>
    <w:basedOn w:val="af1"/>
    <w:next w:val="af0"/>
    <w:rsid w:val="00C852CA"/>
  </w:style>
  <w:style w:type="paragraph" w:styleId="af3">
    <w:name w:val="Title"/>
    <w:basedOn w:val="a"/>
    <w:qFormat/>
    <w:rsid w:val="00C852CA"/>
    <w:pPr>
      <w:jc w:val="center"/>
    </w:pPr>
    <w:rPr>
      <w:b/>
      <w:bCs/>
      <w:sz w:val="28"/>
    </w:rPr>
  </w:style>
  <w:style w:type="paragraph" w:styleId="af4">
    <w:name w:val="Body Text Indent"/>
    <w:basedOn w:val="a"/>
    <w:link w:val="af5"/>
    <w:uiPriority w:val="99"/>
    <w:rsid w:val="00C852CA"/>
    <w:pPr>
      <w:ind w:firstLine="720"/>
      <w:jc w:val="both"/>
    </w:pPr>
    <w:rPr>
      <w:sz w:val="28"/>
    </w:rPr>
  </w:style>
  <w:style w:type="character" w:customStyle="1" w:styleId="af5">
    <w:name w:val="Основной текст с отступом Знак"/>
    <w:link w:val="af4"/>
    <w:uiPriority w:val="99"/>
    <w:rsid w:val="00985233"/>
    <w:rPr>
      <w:sz w:val="28"/>
      <w:lang w:val="ru-RU" w:eastAsia="ru-RU" w:bidi="ar-SA"/>
    </w:rPr>
  </w:style>
  <w:style w:type="paragraph" w:styleId="34">
    <w:name w:val="Body Text Indent 3"/>
    <w:basedOn w:val="a"/>
    <w:rsid w:val="00C852CA"/>
    <w:pPr>
      <w:ind w:left="540" w:firstLine="540"/>
      <w:jc w:val="both"/>
    </w:pPr>
    <w:rPr>
      <w:sz w:val="28"/>
    </w:rPr>
  </w:style>
  <w:style w:type="paragraph" w:styleId="af6">
    <w:name w:val="Block Text"/>
    <w:basedOn w:val="a"/>
    <w:rsid w:val="00C852CA"/>
    <w:pPr>
      <w:ind w:left="180" w:right="228" w:firstLine="720"/>
      <w:jc w:val="both"/>
    </w:pPr>
  </w:style>
  <w:style w:type="table" w:styleId="af7">
    <w:name w:val="Table Grid"/>
    <w:basedOn w:val="a2"/>
    <w:uiPriority w:val="59"/>
    <w:rsid w:val="00C852C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4">
    <w:name w:val="заголовок 2"/>
    <w:basedOn w:val="a"/>
    <w:next w:val="a"/>
    <w:rsid w:val="00C852CA"/>
    <w:pPr>
      <w:keepNext/>
      <w:autoSpaceDE w:val="0"/>
      <w:autoSpaceDN w:val="0"/>
      <w:jc w:val="center"/>
    </w:pPr>
    <w:rPr>
      <w:sz w:val="28"/>
      <w:szCs w:val="28"/>
    </w:rPr>
  </w:style>
  <w:style w:type="paragraph" w:customStyle="1" w:styleId="80">
    <w:name w:val="Стиль8"/>
    <w:basedOn w:val="a"/>
    <w:rsid w:val="00C852CA"/>
    <w:pPr>
      <w:spacing w:line="360" w:lineRule="auto"/>
      <w:ind w:left="284" w:firstLine="709"/>
      <w:jc w:val="both"/>
    </w:pPr>
    <w:rPr>
      <w:color w:val="000000"/>
      <w:sz w:val="24"/>
      <w:szCs w:val="24"/>
      <w:lang w:eastAsia="en-US"/>
    </w:rPr>
  </w:style>
  <w:style w:type="paragraph" w:customStyle="1" w:styleId="110">
    <w:name w:val="Заголовок 11"/>
    <w:basedOn w:val="a"/>
    <w:next w:val="a"/>
    <w:rsid w:val="00C852CA"/>
    <w:pPr>
      <w:keepNext/>
      <w:outlineLvl w:val="0"/>
    </w:pPr>
    <w:rPr>
      <w:sz w:val="28"/>
      <w:szCs w:val="24"/>
    </w:rPr>
  </w:style>
  <w:style w:type="character" w:styleId="af8">
    <w:name w:val="Hyperlink"/>
    <w:uiPriority w:val="99"/>
    <w:rsid w:val="00C852CA"/>
    <w:rPr>
      <w:color w:val="0000FF"/>
      <w:u w:val="single"/>
    </w:rPr>
  </w:style>
  <w:style w:type="paragraph" w:customStyle="1" w:styleId="af9">
    <w:name w:val="Краткий обратный адрес"/>
    <w:basedOn w:val="a"/>
    <w:rsid w:val="00C852CA"/>
  </w:style>
  <w:style w:type="character" w:styleId="afa">
    <w:name w:val="Strong"/>
    <w:qFormat/>
    <w:rsid w:val="00C852CA"/>
    <w:rPr>
      <w:b/>
      <w:bCs/>
    </w:rPr>
  </w:style>
  <w:style w:type="paragraph" w:styleId="12">
    <w:name w:val="toc 1"/>
    <w:basedOn w:val="a"/>
    <w:next w:val="a"/>
    <w:autoRedefine/>
    <w:uiPriority w:val="39"/>
    <w:rsid w:val="00C852CA"/>
    <w:pPr>
      <w:tabs>
        <w:tab w:val="right" w:leader="dot" w:pos="10260"/>
      </w:tabs>
      <w:spacing w:before="120" w:after="120" w:line="360" w:lineRule="auto"/>
      <w:ind w:left="720" w:right="228" w:hanging="360"/>
    </w:pPr>
    <w:rPr>
      <w:bCs/>
      <w:noProof/>
      <w:sz w:val="24"/>
      <w:szCs w:val="24"/>
    </w:rPr>
  </w:style>
  <w:style w:type="paragraph" w:styleId="25">
    <w:name w:val="toc 2"/>
    <w:basedOn w:val="a"/>
    <w:next w:val="a"/>
    <w:autoRedefine/>
    <w:uiPriority w:val="39"/>
    <w:rsid w:val="00C852CA"/>
    <w:pPr>
      <w:tabs>
        <w:tab w:val="right" w:leader="dot" w:pos="10260"/>
      </w:tabs>
      <w:ind w:left="360"/>
    </w:pPr>
    <w:rPr>
      <w:smallCaps/>
    </w:rPr>
  </w:style>
  <w:style w:type="paragraph" w:styleId="35">
    <w:name w:val="toc 3"/>
    <w:basedOn w:val="a"/>
    <w:next w:val="a"/>
    <w:autoRedefine/>
    <w:semiHidden/>
    <w:rsid w:val="00C852CA"/>
    <w:pPr>
      <w:tabs>
        <w:tab w:val="right" w:leader="dot" w:pos="10260"/>
      </w:tabs>
      <w:spacing w:line="360" w:lineRule="auto"/>
      <w:ind w:left="400" w:right="228" w:firstLine="140"/>
    </w:pPr>
    <w:rPr>
      <w:iCs/>
      <w:noProof/>
      <w:sz w:val="24"/>
      <w:szCs w:val="24"/>
    </w:rPr>
  </w:style>
  <w:style w:type="paragraph" w:styleId="44">
    <w:name w:val="toc 4"/>
    <w:basedOn w:val="a"/>
    <w:next w:val="a"/>
    <w:autoRedefine/>
    <w:semiHidden/>
    <w:rsid w:val="00C852CA"/>
    <w:pPr>
      <w:tabs>
        <w:tab w:val="right" w:leader="dot" w:pos="10260"/>
      </w:tabs>
      <w:ind w:left="600"/>
    </w:pPr>
    <w:rPr>
      <w:noProof/>
      <w:sz w:val="24"/>
      <w:szCs w:val="24"/>
    </w:rPr>
  </w:style>
  <w:style w:type="paragraph" w:styleId="afb">
    <w:name w:val="Document Map"/>
    <w:basedOn w:val="a"/>
    <w:semiHidden/>
    <w:rsid w:val="00C852CA"/>
    <w:pPr>
      <w:shd w:val="clear" w:color="auto" w:fill="000080"/>
    </w:pPr>
    <w:rPr>
      <w:rFonts w:ascii="Tahoma" w:hAnsi="Tahoma" w:cs="Tahoma"/>
    </w:rPr>
  </w:style>
  <w:style w:type="paragraph" w:customStyle="1" w:styleId="13">
    <w:name w:val="Абзац списка1"/>
    <w:basedOn w:val="a"/>
    <w:rsid w:val="00DB555D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styleId="afc">
    <w:name w:val="caption"/>
    <w:aliases w:val="Название объекта_рисунок,Рис. №,Рис. №1,Рис. №2,Рис. №11,Рис. №3,Рис. №3 Знак,Вставить №,Табл. №"/>
    <w:basedOn w:val="a"/>
    <w:next w:val="a"/>
    <w:link w:val="afd"/>
    <w:qFormat/>
    <w:rsid w:val="00C1178F"/>
    <w:pPr>
      <w:ind w:left="180" w:right="344" w:firstLine="540"/>
      <w:jc w:val="right"/>
    </w:pPr>
    <w:rPr>
      <w:sz w:val="28"/>
      <w:szCs w:val="28"/>
    </w:rPr>
  </w:style>
  <w:style w:type="paragraph" w:styleId="afe">
    <w:name w:val="List Paragraph"/>
    <w:basedOn w:val="a"/>
    <w:link w:val="aff"/>
    <w:qFormat/>
    <w:rsid w:val="005C728F"/>
    <w:pPr>
      <w:widowControl w:val="0"/>
      <w:autoSpaceDE w:val="0"/>
      <w:autoSpaceDN w:val="0"/>
      <w:adjustRightInd w:val="0"/>
      <w:ind w:left="720"/>
      <w:contextualSpacing/>
    </w:pPr>
    <w:rPr>
      <w:rFonts w:ascii="Cambria" w:hAnsi="Cambria"/>
      <w:sz w:val="24"/>
      <w:szCs w:val="24"/>
    </w:rPr>
  </w:style>
  <w:style w:type="character" w:customStyle="1" w:styleId="aff">
    <w:name w:val="Абзац списка Знак"/>
    <w:link w:val="afe"/>
    <w:locked/>
    <w:rsid w:val="00673C62"/>
    <w:rPr>
      <w:rFonts w:ascii="Cambria" w:hAnsi="Cambria"/>
      <w:sz w:val="24"/>
      <w:szCs w:val="24"/>
      <w:lang w:val="ru-RU" w:eastAsia="ru-RU" w:bidi="ar-SA"/>
    </w:rPr>
  </w:style>
  <w:style w:type="table" w:customStyle="1" w:styleId="14">
    <w:name w:val="Сетка таблицы1"/>
    <w:basedOn w:val="a2"/>
    <w:next w:val="af7"/>
    <w:rsid w:val="00726BA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0">
    <w:name w:val="No Spacing"/>
    <w:qFormat/>
    <w:rsid w:val="000243C0"/>
    <w:rPr>
      <w:rFonts w:ascii="Calibri" w:eastAsia="Calibri" w:hAnsi="Calibri"/>
      <w:sz w:val="22"/>
      <w:szCs w:val="22"/>
      <w:lang w:eastAsia="en-US"/>
    </w:rPr>
  </w:style>
  <w:style w:type="paragraph" w:customStyle="1" w:styleId="aff1">
    <w:name w:val="С_отступом"/>
    <w:basedOn w:val="a0"/>
    <w:rsid w:val="00E362D1"/>
    <w:pPr>
      <w:widowControl w:val="0"/>
      <w:spacing w:after="0"/>
      <w:ind w:firstLine="720"/>
    </w:pPr>
    <w:rPr>
      <w:rFonts w:eastAsia="Lucida Sans Unicode" w:cs="Courier New"/>
      <w:sz w:val="24"/>
      <w:szCs w:val="24"/>
      <w:lang w:bidi="ru-RU"/>
    </w:rPr>
  </w:style>
  <w:style w:type="paragraph" w:customStyle="1" w:styleId="aff2">
    <w:name w:val="Содержимое таблицы"/>
    <w:basedOn w:val="a"/>
    <w:rsid w:val="00635C67"/>
    <w:pPr>
      <w:widowControl w:val="0"/>
      <w:suppressLineNumbers/>
      <w:jc w:val="center"/>
    </w:pPr>
    <w:rPr>
      <w:rFonts w:eastAsia="Lucida Sans Unicode" w:cs="Tahoma"/>
      <w:sz w:val="24"/>
      <w:szCs w:val="24"/>
      <w:lang w:bidi="ru-RU"/>
    </w:rPr>
  </w:style>
  <w:style w:type="character" w:customStyle="1" w:styleId="10">
    <w:name w:val="Заголовок 1 Знак"/>
    <w:link w:val="1"/>
    <w:rsid w:val="00213225"/>
    <w:rPr>
      <w:rFonts w:ascii="Arial" w:hAnsi="Arial" w:cs="Arial"/>
      <w:b/>
      <w:bCs/>
      <w:kern w:val="32"/>
      <w:sz w:val="32"/>
      <w:szCs w:val="32"/>
      <w:lang w:val="ru-RU" w:eastAsia="ru-RU" w:bidi="ar-SA"/>
    </w:rPr>
  </w:style>
  <w:style w:type="paragraph" w:styleId="aff3">
    <w:name w:val="Plain Text"/>
    <w:basedOn w:val="a"/>
    <w:link w:val="aff4"/>
    <w:rsid w:val="00213225"/>
    <w:rPr>
      <w:rFonts w:ascii="Courier New" w:hAnsi="Courier New" w:cs="Courier New"/>
    </w:rPr>
  </w:style>
  <w:style w:type="character" w:customStyle="1" w:styleId="aff4">
    <w:name w:val="Текст Знак"/>
    <w:link w:val="aff3"/>
    <w:rsid w:val="00213225"/>
    <w:rPr>
      <w:rFonts w:ascii="Courier New" w:hAnsi="Courier New" w:cs="Courier New"/>
      <w:lang w:val="ru-RU" w:eastAsia="ru-RU" w:bidi="ar-SA"/>
    </w:rPr>
  </w:style>
  <w:style w:type="character" w:customStyle="1" w:styleId="a7">
    <w:name w:val="Нижний колонтитул Знак"/>
    <w:aliases w:val="ЛЕН2_НИР Знак, Знак Знак Знак Знак,Знак Знак Знак Знак"/>
    <w:link w:val="a6"/>
    <w:rsid w:val="00C71F09"/>
    <w:rPr>
      <w:lang w:val="ru-RU" w:eastAsia="ru-RU" w:bidi="ar-SA"/>
    </w:rPr>
  </w:style>
  <w:style w:type="paragraph" w:styleId="aff5">
    <w:name w:val="TOC Heading"/>
    <w:basedOn w:val="1"/>
    <w:next w:val="a"/>
    <w:uiPriority w:val="39"/>
    <w:qFormat/>
    <w:rsid w:val="006A1DC9"/>
    <w:pPr>
      <w:keepLines/>
      <w:widowControl/>
      <w:autoSpaceDE/>
      <w:autoSpaceDN/>
      <w:adjustRightInd/>
      <w:spacing w:before="480" w:after="0" w:line="276" w:lineRule="auto"/>
      <w:ind w:left="0" w:right="0" w:firstLine="0"/>
      <w:jc w:val="left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customStyle="1" w:styleId="FORMATTEXT">
    <w:name w:val=".FORMATTEXT"/>
    <w:uiPriority w:val="99"/>
    <w:rsid w:val="007C6EA1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01">
    <w:name w:val="01_Текст общих данных"/>
    <w:basedOn w:val="a"/>
    <w:rsid w:val="000B4DE7"/>
    <w:pPr>
      <w:widowControl w:val="0"/>
      <w:tabs>
        <w:tab w:val="left" w:pos="1985"/>
      </w:tabs>
      <w:spacing w:line="360" w:lineRule="auto"/>
      <w:ind w:left="284" w:right="284" w:firstLine="709"/>
      <w:jc w:val="both"/>
    </w:pPr>
    <w:rPr>
      <w:rFonts w:ascii="Arial" w:hAnsi="Arial"/>
      <w:sz w:val="24"/>
      <w:lang w:eastAsia="en-US"/>
    </w:rPr>
  </w:style>
  <w:style w:type="paragraph" w:customStyle="1" w:styleId="aff6">
    <w:name w:val="Текст обычный"/>
    <w:basedOn w:val="a"/>
    <w:link w:val="aff7"/>
    <w:qFormat/>
    <w:rsid w:val="00B33E67"/>
    <w:pPr>
      <w:widowControl w:val="0"/>
      <w:spacing w:after="120" w:line="360" w:lineRule="auto"/>
      <w:ind w:left="170" w:firstLine="709"/>
      <w:jc w:val="both"/>
    </w:pPr>
    <w:rPr>
      <w:sz w:val="24"/>
      <w:szCs w:val="26"/>
    </w:rPr>
  </w:style>
  <w:style w:type="character" w:customStyle="1" w:styleId="aff7">
    <w:name w:val="Текст обычный Знак"/>
    <w:link w:val="aff6"/>
    <w:rsid w:val="00B33E67"/>
    <w:rPr>
      <w:sz w:val="24"/>
      <w:szCs w:val="26"/>
    </w:rPr>
  </w:style>
  <w:style w:type="character" w:customStyle="1" w:styleId="afd">
    <w:name w:val="Название объекта Знак"/>
    <w:aliases w:val="Название объекта_рисунок Знак,Рис. № Знак,Рис. №1 Знак,Рис. №2 Знак,Рис. №11 Знак,Рис. №3 Знак1,Рис. №3 Знак Знак,Вставить № Знак,Табл. № Знак"/>
    <w:link w:val="afc"/>
    <w:rsid w:val="00325136"/>
    <w:rPr>
      <w:sz w:val="28"/>
      <w:szCs w:val="28"/>
    </w:rPr>
  </w:style>
  <w:style w:type="character" w:customStyle="1" w:styleId="a5">
    <w:name w:val="Верхний колонтитул Знак"/>
    <w:aliases w:val="??????? ?????????? Знак"/>
    <w:basedOn w:val="a1"/>
    <w:link w:val="a4"/>
    <w:uiPriority w:val="99"/>
    <w:rsid w:val="00E454D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header" w:uiPriority="99"/>
    <w:lsdException w:name="caption" w:qFormat="1"/>
    <w:lsdException w:name="Title" w:qFormat="1"/>
    <w:lsdException w:name="Body Text Indent" w:uiPriority="99"/>
    <w:lsdException w:name="Subtitle" w:qFormat="1"/>
    <w:lsdException w:name="Hyperlink" w:uiPriority="99"/>
    <w:lsdException w:name="Strong" w:qFormat="1"/>
    <w:lsdException w:name="Emphasis" w:qFormat="1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</w:latentStyles>
  <w:style w:type="paragraph" w:default="1" w:styleId="a">
    <w:name w:val="Normal"/>
    <w:qFormat/>
    <w:rsid w:val="00D57980"/>
  </w:style>
  <w:style w:type="paragraph" w:styleId="1">
    <w:name w:val="heading 1"/>
    <w:basedOn w:val="a"/>
    <w:next w:val="a"/>
    <w:link w:val="10"/>
    <w:qFormat/>
    <w:rsid w:val="00C852CA"/>
    <w:pPr>
      <w:keepNext/>
      <w:widowControl w:val="0"/>
      <w:autoSpaceDE w:val="0"/>
      <w:autoSpaceDN w:val="0"/>
      <w:adjustRightInd w:val="0"/>
      <w:spacing w:before="240" w:after="60" w:line="360" w:lineRule="auto"/>
      <w:ind w:left="2680" w:right="200" w:firstLine="420"/>
      <w:jc w:val="both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1"/>
    <w:next w:val="a0"/>
    <w:qFormat/>
    <w:rsid w:val="00C852CA"/>
    <w:pPr>
      <w:keepLines/>
      <w:widowControl/>
      <w:tabs>
        <w:tab w:val="left" w:pos="1361"/>
      </w:tabs>
      <w:autoSpaceDE/>
      <w:autoSpaceDN/>
      <w:adjustRightInd/>
      <w:spacing w:before="360" w:after="240" w:line="240" w:lineRule="auto"/>
      <w:ind w:left="0" w:right="0" w:firstLine="0"/>
      <w:jc w:val="left"/>
      <w:outlineLvl w:val="1"/>
    </w:pPr>
    <w:rPr>
      <w:rFonts w:ascii="Times New Roman" w:hAnsi="Times New Roman"/>
      <w:bCs w:val="0"/>
      <w:i/>
      <w:iCs/>
      <w:sz w:val="28"/>
      <w:szCs w:val="28"/>
    </w:rPr>
  </w:style>
  <w:style w:type="paragraph" w:styleId="3">
    <w:name w:val="heading 3"/>
    <w:basedOn w:val="2"/>
    <w:next w:val="a0"/>
    <w:qFormat/>
    <w:rsid w:val="00C852CA"/>
    <w:pPr>
      <w:tabs>
        <w:tab w:val="clear" w:pos="1361"/>
      </w:tabs>
      <w:spacing w:before="240" w:after="120"/>
      <w:outlineLvl w:val="2"/>
    </w:pPr>
    <w:rPr>
      <w:bCs/>
      <w:i w:val="0"/>
      <w:sz w:val="26"/>
      <w:szCs w:val="26"/>
    </w:rPr>
  </w:style>
  <w:style w:type="paragraph" w:styleId="4">
    <w:name w:val="heading 4"/>
    <w:basedOn w:val="3"/>
    <w:next w:val="a0"/>
    <w:qFormat/>
    <w:rsid w:val="00C852CA"/>
    <w:pPr>
      <w:tabs>
        <w:tab w:val="left" w:pos="1758"/>
      </w:tabs>
      <w:spacing w:before="200"/>
      <w:outlineLvl w:val="3"/>
    </w:pPr>
    <w:rPr>
      <w:i/>
      <w:iCs w:val="0"/>
      <w:szCs w:val="28"/>
    </w:rPr>
  </w:style>
  <w:style w:type="paragraph" w:styleId="5">
    <w:name w:val="heading 5"/>
    <w:basedOn w:val="4"/>
    <w:next w:val="a0"/>
    <w:qFormat/>
    <w:rsid w:val="00C852CA"/>
    <w:pPr>
      <w:tabs>
        <w:tab w:val="clear" w:pos="1758"/>
        <w:tab w:val="left" w:pos="1247"/>
      </w:tabs>
      <w:spacing w:before="240"/>
      <w:outlineLvl w:val="4"/>
    </w:pPr>
    <w:rPr>
      <w:i w:val="0"/>
      <w:iCs/>
      <w:szCs w:val="26"/>
    </w:rPr>
  </w:style>
  <w:style w:type="paragraph" w:styleId="6">
    <w:name w:val="heading 6"/>
    <w:basedOn w:val="a"/>
    <w:next w:val="a"/>
    <w:qFormat/>
    <w:rsid w:val="00C852CA"/>
    <w:pPr>
      <w:spacing w:before="240" w:after="60"/>
      <w:jc w:val="both"/>
      <w:outlineLvl w:val="5"/>
    </w:pPr>
    <w:rPr>
      <w:b/>
      <w:bCs/>
      <w:szCs w:val="22"/>
    </w:rPr>
  </w:style>
  <w:style w:type="paragraph" w:styleId="7">
    <w:name w:val="heading 7"/>
    <w:basedOn w:val="a"/>
    <w:next w:val="a"/>
    <w:qFormat/>
    <w:rsid w:val="00C852CA"/>
    <w:pPr>
      <w:spacing w:before="240" w:after="60"/>
      <w:jc w:val="both"/>
      <w:outlineLvl w:val="6"/>
    </w:pPr>
  </w:style>
  <w:style w:type="paragraph" w:styleId="8">
    <w:name w:val="heading 8"/>
    <w:basedOn w:val="a"/>
    <w:next w:val="a"/>
    <w:qFormat/>
    <w:rsid w:val="00C852CA"/>
    <w:pPr>
      <w:spacing w:before="240" w:after="60"/>
      <w:jc w:val="both"/>
      <w:outlineLvl w:val="7"/>
    </w:pPr>
    <w:rPr>
      <w:i/>
      <w:iCs/>
    </w:rPr>
  </w:style>
  <w:style w:type="paragraph" w:styleId="9">
    <w:name w:val="heading 9"/>
    <w:basedOn w:val="a"/>
    <w:next w:val="a"/>
    <w:qFormat/>
    <w:rsid w:val="00C852CA"/>
    <w:pPr>
      <w:spacing w:before="240" w:after="60"/>
      <w:jc w:val="both"/>
      <w:outlineLvl w:val="8"/>
    </w:pPr>
    <w:rPr>
      <w:rFonts w:ascii="Arial" w:hAnsi="Arial" w:cs="Arial"/>
      <w:sz w:val="22"/>
      <w:szCs w:val="22"/>
    </w:rPr>
  </w:style>
  <w:style w:type="character" w:default="1" w:styleId="a1">
    <w:name w:val="Default Paragraph Font"/>
    <w:uiPriority w:val="1"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Body Text"/>
    <w:basedOn w:val="a"/>
    <w:rsid w:val="00C852CA"/>
    <w:pPr>
      <w:spacing w:after="120"/>
      <w:ind w:firstLine="709"/>
      <w:jc w:val="both"/>
    </w:pPr>
    <w:rPr>
      <w:sz w:val="26"/>
    </w:rPr>
  </w:style>
  <w:style w:type="paragraph" w:customStyle="1" w:styleId="11">
    <w:name w:val="Знак1 Знак Знак Знак"/>
    <w:basedOn w:val="a"/>
    <w:rsid w:val="00C1178F"/>
    <w:rPr>
      <w:rFonts w:ascii="Verdana" w:hAnsi="Verdana" w:cs="Verdana"/>
      <w:lang w:val="en-US" w:eastAsia="en-US"/>
    </w:rPr>
  </w:style>
  <w:style w:type="paragraph" w:styleId="a4">
    <w:name w:val="header"/>
    <w:aliases w:val="??????? ??????????"/>
    <w:basedOn w:val="a"/>
    <w:link w:val="a5"/>
    <w:uiPriority w:val="99"/>
    <w:rsid w:val="00C852CA"/>
    <w:pPr>
      <w:tabs>
        <w:tab w:val="center" w:pos="4677"/>
        <w:tab w:val="right" w:pos="9355"/>
      </w:tabs>
    </w:pPr>
  </w:style>
  <w:style w:type="paragraph" w:styleId="a6">
    <w:name w:val="footer"/>
    <w:aliases w:val="ЛЕН2_НИР, Знак Знак Знак,Знак Знак Знак"/>
    <w:basedOn w:val="a"/>
    <w:link w:val="a7"/>
    <w:rsid w:val="00C852CA"/>
    <w:pPr>
      <w:tabs>
        <w:tab w:val="center" w:pos="4677"/>
        <w:tab w:val="right" w:pos="9355"/>
      </w:tabs>
    </w:pPr>
  </w:style>
  <w:style w:type="paragraph" w:customStyle="1" w:styleId="a8">
    <w:name w:val="Чертежный"/>
    <w:rsid w:val="00C852CA"/>
    <w:pPr>
      <w:jc w:val="both"/>
    </w:pPr>
    <w:rPr>
      <w:rFonts w:ascii="ISOCPEUR" w:hAnsi="ISOCPEUR"/>
      <w:i/>
      <w:sz w:val="28"/>
      <w:lang w:val="uk-UA"/>
    </w:rPr>
  </w:style>
  <w:style w:type="paragraph" w:customStyle="1" w:styleId="number">
    <w:name w:val="number"/>
    <w:rsid w:val="00C852CA"/>
    <w:pPr>
      <w:jc w:val="center"/>
    </w:pPr>
    <w:rPr>
      <w:rFonts w:ascii="Arial" w:hAnsi="Arial"/>
      <w:noProof/>
      <w:sz w:val="24"/>
      <w:lang w:val="en-US" w:eastAsia="en-US"/>
    </w:rPr>
  </w:style>
  <w:style w:type="character" w:styleId="a9">
    <w:name w:val="page number"/>
    <w:basedOn w:val="a1"/>
    <w:rsid w:val="00C852CA"/>
  </w:style>
  <w:style w:type="paragraph" w:styleId="aa">
    <w:name w:val="Balloon Text"/>
    <w:basedOn w:val="a"/>
    <w:semiHidden/>
    <w:rsid w:val="00C852CA"/>
    <w:rPr>
      <w:rFonts w:ascii="Tahoma" w:hAnsi="Tahoma" w:cs="Tahoma"/>
      <w:sz w:val="16"/>
      <w:szCs w:val="16"/>
    </w:rPr>
  </w:style>
  <w:style w:type="paragraph" w:customStyle="1" w:styleId="ab">
    <w:name w:val="Заголовок"/>
    <w:basedOn w:val="a0"/>
    <w:next w:val="a0"/>
    <w:rsid w:val="00C852CA"/>
    <w:pPr>
      <w:keepNext/>
      <w:keepLines/>
      <w:spacing w:before="360" w:after="360"/>
      <w:jc w:val="center"/>
    </w:pPr>
    <w:rPr>
      <w:b/>
      <w:caps/>
      <w:sz w:val="30"/>
    </w:rPr>
  </w:style>
  <w:style w:type="paragraph" w:styleId="ac">
    <w:name w:val="List Bullet"/>
    <w:basedOn w:val="a"/>
    <w:rsid w:val="00C852CA"/>
    <w:pPr>
      <w:tabs>
        <w:tab w:val="num" w:pos="360"/>
      </w:tabs>
      <w:ind w:left="357" w:hanging="357"/>
      <w:jc w:val="both"/>
    </w:pPr>
    <w:rPr>
      <w:sz w:val="26"/>
    </w:rPr>
  </w:style>
  <w:style w:type="paragraph" w:styleId="20">
    <w:name w:val="List Bullet 2"/>
    <w:basedOn w:val="ac"/>
    <w:rsid w:val="00C852CA"/>
    <w:pPr>
      <w:tabs>
        <w:tab w:val="clear" w:pos="360"/>
        <w:tab w:val="left" w:pos="714"/>
        <w:tab w:val="num" w:pos="926"/>
      </w:tabs>
      <w:ind w:left="714" w:hanging="360"/>
    </w:pPr>
  </w:style>
  <w:style w:type="paragraph" w:styleId="30">
    <w:name w:val="List Bullet 3"/>
    <w:basedOn w:val="21"/>
    <w:rsid w:val="00C852CA"/>
    <w:pPr>
      <w:tabs>
        <w:tab w:val="clear" w:pos="360"/>
        <w:tab w:val="left" w:pos="1072"/>
      </w:tabs>
      <w:ind w:left="1071" w:hanging="357"/>
    </w:pPr>
  </w:style>
  <w:style w:type="paragraph" w:styleId="21">
    <w:name w:val="List Number 2"/>
    <w:basedOn w:val="ad"/>
    <w:rsid w:val="00C852CA"/>
    <w:pPr>
      <w:tabs>
        <w:tab w:val="clear" w:pos="454"/>
        <w:tab w:val="num" w:pos="360"/>
        <w:tab w:val="left" w:pos="907"/>
      </w:tabs>
      <w:ind w:left="908"/>
    </w:pPr>
  </w:style>
  <w:style w:type="paragraph" w:styleId="ad">
    <w:name w:val="List Number"/>
    <w:basedOn w:val="a"/>
    <w:rsid w:val="00C852CA"/>
    <w:pPr>
      <w:tabs>
        <w:tab w:val="left" w:pos="454"/>
      </w:tabs>
      <w:ind w:left="454" w:hanging="454"/>
    </w:pPr>
    <w:rPr>
      <w:sz w:val="26"/>
    </w:rPr>
  </w:style>
  <w:style w:type="paragraph" w:styleId="40">
    <w:name w:val="List Bullet 4"/>
    <w:basedOn w:val="30"/>
    <w:rsid w:val="00C852CA"/>
    <w:pPr>
      <w:tabs>
        <w:tab w:val="left" w:pos="1429"/>
        <w:tab w:val="num" w:pos="1492"/>
      </w:tabs>
      <w:ind w:left="1429" w:hanging="360"/>
    </w:pPr>
  </w:style>
  <w:style w:type="paragraph" w:styleId="50">
    <w:name w:val="List Bullet 5"/>
    <w:basedOn w:val="41"/>
    <w:rsid w:val="00C852CA"/>
    <w:pPr>
      <w:tabs>
        <w:tab w:val="clear" w:pos="926"/>
        <w:tab w:val="left" w:pos="1786"/>
      </w:tabs>
      <w:ind w:left="1786" w:hanging="357"/>
    </w:pPr>
  </w:style>
  <w:style w:type="paragraph" w:styleId="41">
    <w:name w:val="List Number 4"/>
    <w:basedOn w:val="31"/>
    <w:rsid w:val="00C852CA"/>
    <w:pPr>
      <w:tabs>
        <w:tab w:val="clear" w:pos="1134"/>
        <w:tab w:val="num" w:pos="926"/>
      </w:tabs>
      <w:ind w:left="1815"/>
    </w:pPr>
  </w:style>
  <w:style w:type="paragraph" w:styleId="31">
    <w:name w:val="List Number 3"/>
    <w:basedOn w:val="21"/>
    <w:rsid w:val="00C852CA"/>
    <w:pPr>
      <w:tabs>
        <w:tab w:val="clear" w:pos="360"/>
        <w:tab w:val="clear" w:pos="907"/>
        <w:tab w:val="num" w:pos="1134"/>
        <w:tab w:val="left" w:pos="1361"/>
      </w:tabs>
      <w:ind w:left="1361"/>
    </w:pPr>
  </w:style>
  <w:style w:type="paragraph" w:customStyle="1" w:styleId="ae">
    <w:name w:val="Список бюл."/>
    <w:basedOn w:val="ac"/>
    <w:rsid w:val="00C852CA"/>
  </w:style>
  <w:style w:type="paragraph" w:customStyle="1" w:styleId="22">
    <w:name w:val="Список бюл.2"/>
    <w:basedOn w:val="20"/>
    <w:rsid w:val="00C852CA"/>
  </w:style>
  <w:style w:type="paragraph" w:customStyle="1" w:styleId="32">
    <w:name w:val="Список бюл.3"/>
    <w:basedOn w:val="30"/>
    <w:rsid w:val="00C852CA"/>
  </w:style>
  <w:style w:type="paragraph" w:customStyle="1" w:styleId="42">
    <w:name w:val="Список бюл.4"/>
    <w:basedOn w:val="40"/>
    <w:rsid w:val="00C852CA"/>
  </w:style>
  <w:style w:type="paragraph" w:customStyle="1" w:styleId="51">
    <w:name w:val="Список бюл.5"/>
    <w:basedOn w:val="50"/>
    <w:rsid w:val="00C852CA"/>
  </w:style>
  <w:style w:type="paragraph" w:customStyle="1" w:styleId="af">
    <w:name w:val="Список нум."/>
    <w:basedOn w:val="ad"/>
    <w:rsid w:val="00C852CA"/>
  </w:style>
  <w:style w:type="paragraph" w:styleId="52">
    <w:name w:val="List Number 5"/>
    <w:basedOn w:val="41"/>
    <w:rsid w:val="00C852CA"/>
    <w:pPr>
      <w:tabs>
        <w:tab w:val="clear" w:pos="926"/>
        <w:tab w:val="clear" w:pos="1361"/>
        <w:tab w:val="left" w:pos="2268"/>
      </w:tabs>
      <w:ind w:left="2268"/>
    </w:pPr>
  </w:style>
  <w:style w:type="paragraph" w:customStyle="1" w:styleId="23">
    <w:name w:val="Список нум.2"/>
    <w:basedOn w:val="21"/>
    <w:rsid w:val="00C852CA"/>
  </w:style>
  <w:style w:type="paragraph" w:customStyle="1" w:styleId="33">
    <w:name w:val="Список нум.3"/>
    <w:basedOn w:val="31"/>
    <w:rsid w:val="00C852CA"/>
  </w:style>
  <w:style w:type="paragraph" w:customStyle="1" w:styleId="43">
    <w:name w:val="Список нум.4"/>
    <w:basedOn w:val="41"/>
    <w:rsid w:val="00C852CA"/>
  </w:style>
  <w:style w:type="paragraph" w:customStyle="1" w:styleId="53">
    <w:name w:val="Список нум.5"/>
    <w:basedOn w:val="52"/>
    <w:rsid w:val="00C852CA"/>
  </w:style>
  <w:style w:type="paragraph" w:customStyle="1" w:styleId="af0">
    <w:name w:val="Основной текст таблицы"/>
    <w:basedOn w:val="a0"/>
    <w:rsid w:val="00C852CA"/>
    <w:pPr>
      <w:spacing w:before="40" w:after="40"/>
      <w:ind w:firstLine="0"/>
      <w:jc w:val="center"/>
    </w:pPr>
    <w:rPr>
      <w:sz w:val="24"/>
    </w:rPr>
  </w:style>
  <w:style w:type="paragraph" w:customStyle="1" w:styleId="af1">
    <w:name w:val="Номер таблицы"/>
    <w:basedOn w:val="a0"/>
    <w:next w:val="af0"/>
    <w:rsid w:val="00C852CA"/>
    <w:pPr>
      <w:keepNext/>
      <w:keepLines/>
      <w:tabs>
        <w:tab w:val="left" w:pos="1843"/>
      </w:tabs>
      <w:spacing w:before="120"/>
      <w:ind w:left="1843" w:hanging="1843"/>
      <w:jc w:val="left"/>
    </w:pPr>
    <w:rPr>
      <w:b/>
    </w:rPr>
  </w:style>
  <w:style w:type="paragraph" w:customStyle="1" w:styleId="af2">
    <w:name w:val="Заголовок таблицы"/>
    <w:basedOn w:val="af1"/>
    <w:next w:val="af0"/>
    <w:rsid w:val="00C852CA"/>
  </w:style>
  <w:style w:type="paragraph" w:styleId="af3">
    <w:name w:val="Title"/>
    <w:basedOn w:val="a"/>
    <w:qFormat/>
    <w:rsid w:val="00C852CA"/>
    <w:pPr>
      <w:jc w:val="center"/>
    </w:pPr>
    <w:rPr>
      <w:b/>
      <w:bCs/>
      <w:sz w:val="28"/>
    </w:rPr>
  </w:style>
  <w:style w:type="paragraph" w:styleId="af4">
    <w:name w:val="Body Text Indent"/>
    <w:basedOn w:val="a"/>
    <w:link w:val="af5"/>
    <w:uiPriority w:val="99"/>
    <w:rsid w:val="00C852CA"/>
    <w:pPr>
      <w:ind w:firstLine="720"/>
      <w:jc w:val="both"/>
    </w:pPr>
    <w:rPr>
      <w:sz w:val="28"/>
    </w:rPr>
  </w:style>
  <w:style w:type="character" w:customStyle="1" w:styleId="af5">
    <w:name w:val="Основной текст с отступом Знак"/>
    <w:link w:val="af4"/>
    <w:uiPriority w:val="99"/>
    <w:rsid w:val="00985233"/>
    <w:rPr>
      <w:sz w:val="28"/>
      <w:lang w:val="ru-RU" w:eastAsia="ru-RU" w:bidi="ar-SA"/>
    </w:rPr>
  </w:style>
  <w:style w:type="paragraph" w:styleId="34">
    <w:name w:val="Body Text Indent 3"/>
    <w:basedOn w:val="a"/>
    <w:rsid w:val="00C852CA"/>
    <w:pPr>
      <w:ind w:left="540" w:firstLine="540"/>
      <w:jc w:val="both"/>
    </w:pPr>
    <w:rPr>
      <w:sz w:val="28"/>
    </w:rPr>
  </w:style>
  <w:style w:type="paragraph" w:styleId="af6">
    <w:name w:val="Block Text"/>
    <w:basedOn w:val="a"/>
    <w:rsid w:val="00C852CA"/>
    <w:pPr>
      <w:ind w:left="180" w:right="228" w:firstLine="720"/>
      <w:jc w:val="both"/>
    </w:pPr>
  </w:style>
  <w:style w:type="table" w:styleId="af7">
    <w:name w:val="Table Grid"/>
    <w:basedOn w:val="a2"/>
    <w:uiPriority w:val="59"/>
    <w:rsid w:val="00C852C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4">
    <w:name w:val="заголовок 2"/>
    <w:basedOn w:val="a"/>
    <w:next w:val="a"/>
    <w:rsid w:val="00C852CA"/>
    <w:pPr>
      <w:keepNext/>
      <w:autoSpaceDE w:val="0"/>
      <w:autoSpaceDN w:val="0"/>
      <w:jc w:val="center"/>
    </w:pPr>
    <w:rPr>
      <w:sz w:val="28"/>
      <w:szCs w:val="28"/>
    </w:rPr>
  </w:style>
  <w:style w:type="paragraph" w:customStyle="1" w:styleId="80">
    <w:name w:val="Стиль8"/>
    <w:basedOn w:val="a"/>
    <w:rsid w:val="00C852CA"/>
    <w:pPr>
      <w:spacing w:line="360" w:lineRule="auto"/>
      <w:ind w:left="284" w:firstLine="709"/>
      <w:jc w:val="both"/>
    </w:pPr>
    <w:rPr>
      <w:color w:val="000000"/>
      <w:sz w:val="24"/>
      <w:szCs w:val="24"/>
      <w:lang w:eastAsia="en-US"/>
    </w:rPr>
  </w:style>
  <w:style w:type="paragraph" w:customStyle="1" w:styleId="110">
    <w:name w:val="Заголовок 11"/>
    <w:basedOn w:val="a"/>
    <w:next w:val="a"/>
    <w:rsid w:val="00C852CA"/>
    <w:pPr>
      <w:keepNext/>
      <w:outlineLvl w:val="0"/>
    </w:pPr>
    <w:rPr>
      <w:sz w:val="28"/>
      <w:szCs w:val="24"/>
    </w:rPr>
  </w:style>
  <w:style w:type="character" w:styleId="af8">
    <w:name w:val="Hyperlink"/>
    <w:uiPriority w:val="99"/>
    <w:rsid w:val="00C852CA"/>
    <w:rPr>
      <w:color w:val="0000FF"/>
      <w:u w:val="single"/>
    </w:rPr>
  </w:style>
  <w:style w:type="paragraph" w:customStyle="1" w:styleId="af9">
    <w:name w:val="Краткий обратный адрес"/>
    <w:basedOn w:val="a"/>
    <w:rsid w:val="00C852CA"/>
  </w:style>
  <w:style w:type="character" w:styleId="afa">
    <w:name w:val="Strong"/>
    <w:qFormat/>
    <w:rsid w:val="00C852CA"/>
    <w:rPr>
      <w:b/>
      <w:bCs/>
    </w:rPr>
  </w:style>
  <w:style w:type="paragraph" w:styleId="12">
    <w:name w:val="toc 1"/>
    <w:basedOn w:val="a"/>
    <w:next w:val="a"/>
    <w:autoRedefine/>
    <w:uiPriority w:val="39"/>
    <w:rsid w:val="00C852CA"/>
    <w:pPr>
      <w:tabs>
        <w:tab w:val="right" w:leader="dot" w:pos="10260"/>
      </w:tabs>
      <w:spacing w:before="120" w:after="120" w:line="360" w:lineRule="auto"/>
      <w:ind w:left="720" w:right="228" w:hanging="360"/>
    </w:pPr>
    <w:rPr>
      <w:bCs/>
      <w:noProof/>
      <w:sz w:val="24"/>
      <w:szCs w:val="24"/>
    </w:rPr>
  </w:style>
  <w:style w:type="paragraph" w:styleId="25">
    <w:name w:val="toc 2"/>
    <w:basedOn w:val="a"/>
    <w:next w:val="a"/>
    <w:autoRedefine/>
    <w:uiPriority w:val="39"/>
    <w:rsid w:val="00C852CA"/>
    <w:pPr>
      <w:tabs>
        <w:tab w:val="right" w:leader="dot" w:pos="10260"/>
      </w:tabs>
      <w:ind w:left="360"/>
    </w:pPr>
    <w:rPr>
      <w:smallCaps/>
    </w:rPr>
  </w:style>
  <w:style w:type="paragraph" w:styleId="35">
    <w:name w:val="toc 3"/>
    <w:basedOn w:val="a"/>
    <w:next w:val="a"/>
    <w:autoRedefine/>
    <w:semiHidden/>
    <w:rsid w:val="00C852CA"/>
    <w:pPr>
      <w:tabs>
        <w:tab w:val="right" w:leader="dot" w:pos="10260"/>
      </w:tabs>
      <w:spacing w:line="360" w:lineRule="auto"/>
      <w:ind w:left="400" w:right="228" w:firstLine="140"/>
    </w:pPr>
    <w:rPr>
      <w:iCs/>
      <w:noProof/>
      <w:sz w:val="24"/>
      <w:szCs w:val="24"/>
    </w:rPr>
  </w:style>
  <w:style w:type="paragraph" w:styleId="44">
    <w:name w:val="toc 4"/>
    <w:basedOn w:val="a"/>
    <w:next w:val="a"/>
    <w:autoRedefine/>
    <w:semiHidden/>
    <w:rsid w:val="00C852CA"/>
    <w:pPr>
      <w:tabs>
        <w:tab w:val="right" w:leader="dot" w:pos="10260"/>
      </w:tabs>
      <w:ind w:left="600"/>
    </w:pPr>
    <w:rPr>
      <w:noProof/>
      <w:sz w:val="24"/>
      <w:szCs w:val="24"/>
    </w:rPr>
  </w:style>
  <w:style w:type="paragraph" w:styleId="afb">
    <w:name w:val="Document Map"/>
    <w:basedOn w:val="a"/>
    <w:semiHidden/>
    <w:rsid w:val="00C852CA"/>
    <w:pPr>
      <w:shd w:val="clear" w:color="auto" w:fill="000080"/>
    </w:pPr>
    <w:rPr>
      <w:rFonts w:ascii="Tahoma" w:hAnsi="Tahoma" w:cs="Tahoma"/>
    </w:rPr>
  </w:style>
  <w:style w:type="paragraph" w:customStyle="1" w:styleId="13">
    <w:name w:val="Абзац списка1"/>
    <w:basedOn w:val="a"/>
    <w:rsid w:val="00DB555D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paragraph" w:styleId="afc">
    <w:name w:val="caption"/>
    <w:aliases w:val="Название объекта_рисунок,Рис. №,Рис. №1,Рис. №2,Рис. №11,Рис. №3,Рис. №3 Знак,Вставить №,Табл. №"/>
    <w:basedOn w:val="a"/>
    <w:next w:val="a"/>
    <w:link w:val="afd"/>
    <w:qFormat/>
    <w:rsid w:val="00C1178F"/>
    <w:pPr>
      <w:ind w:left="180" w:right="344" w:firstLine="540"/>
      <w:jc w:val="right"/>
    </w:pPr>
    <w:rPr>
      <w:sz w:val="28"/>
      <w:szCs w:val="28"/>
    </w:rPr>
  </w:style>
  <w:style w:type="paragraph" w:styleId="afe">
    <w:name w:val="List Paragraph"/>
    <w:basedOn w:val="a"/>
    <w:link w:val="aff"/>
    <w:qFormat/>
    <w:rsid w:val="005C728F"/>
    <w:pPr>
      <w:widowControl w:val="0"/>
      <w:autoSpaceDE w:val="0"/>
      <w:autoSpaceDN w:val="0"/>
      <w:adjustRightInd w:val="0"/>
      <w:ind w:left="720"/>
      <w:contextualSpacing/>
    </w:pPr>
    <w:rPr>
      <w:rFonts w:ascii="Cambria" w:hAnsi="Cambria"/>
      <w:sz w:val="24"/>
      <w:szCs w:val="24"/>
    </w:rPr>
  </w:style>
  <w:style w:type="character" w:customStyle="1" w:styleId="aff">
    <w:name w:val="Абзац списка Знак"/>
    <w:link w:val="afe"/>
    <w:locked/>
    <w:rsid w:val="00673C62"/>
    <w:rPr>
      <w:rFonts w:ascii="Cambria" w:hAnsi="Cambria"/>
      <w:sz w:val="24"/>
      <w:szCs w:val="24"/>
      <w:lang w:val="ru-RU" w:eastAsia="ru-RU" w:bidi="ar-SA"/>
    </w:rPr>
  </w:style>
  <w:style w:type="table" w:customStyle="1" w:styleId="14">
    <w:name w:val="Сетка таблицы1"/>
    <w:basedOn w:val="a2"/>
    <w:next w:val="af7"/>
    <w:rsid w:val="00726BA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0">
    <w:name w:val="No Spacing"/>
    <w:qFormat/>
    <w:rsid w:val="000243C0"/>
    <w:rPr>
      <w:rFonts w:ascii="Calibri" w:eastAsia="Calibri" w:hAnsi="Calibri"/>
      <w:sz w:val="22"/>
      <w:szCs w:val="22"/>
      <w:lang w:eastAsia="en-US"/>
    </w:rPr>
  </w:style>
  <w:style w:type="paragraph" w:customStyle="1" w:styleId="aff1">
    <w:name w:val="С_отступом"/>
    <w:basedOn w:val="a0"/>
    <w:rsid w:val="00E362D1"/>
    <w:pPr>
      <w:widowControl w:val="0"/>
      <w:spacing w:after="0"/>
      <w:ind w:firstLine="720"/>
    </w:pPr>
    <w:rPr>
      <w:rFonts w:eastAsia="Lucida Sans Unicode" w:cs="Courier New"/>
      <w:sz w:val="24"/>
      <w:szCs w:val="24"/>
      <w:lang w:bidi="ru-RU"/>
    </w:rPr>
  </w:style>
  <w:style w:type="paragraph" w:customStyle="1" w:styleId="aff2">
    <w:name w:val="Содержимое таблицы"/>
    <w:basedOn w:val="a"/>
    <w:rsid w:val="00635C67"/>
    <w:pPr>
      <w:widowControl w:val="0"/>
      <w:suppressLineNumbers/>
      <w:jc w:val="center"/>
    </w:pPr>
    <w:rPr>
      <w:rFonts w:eastAsia="Lucida Sans Unicode" w:cs="Tahoma"/>
      <w:sz w:val="24"/>
      <w:szCs w:val="24"/>
      <w:lang w:bidi="ru-RU"/>
    </w:rPr>
  </w:style>
  <w:style w:type="character" w:customStyle="1" w:styleId="10">
    <w:name w:val="Заголовок 1 Знак"/>
    <w:link w:val="1"/>
    <w:rsid w:val="00213225"/>
    <w:rPr>
      <w:rFonts w:ascii="Arial" w:hAnsi="Arial" w:cs="Arial"/>
      <w:b/>
      <w:bCs/>
      <w:kern w:val="32"/>
      <w:sz w:val="32"/>
      <w:szCs w:val="32"/>
      <w:lang w:val="ru-RU" w:eastAsia="ru-RU" w:bidi="ar-SA"/>
    </w:rPr>
  </w:style>
  <w:style w:type="paragraph" w:styleId="aff3">
    <w:name w:val="Plain Text"/>
    <w:basedOn w:val="a"/>
    <w:link w:val="aff4"/>
    <w:rsid w:val="00213225"/>
    <w:rPr>
      <w:rFonts w:ascii="Courier New" w:hAnsi="Courier New" w:cs="Courier New"/>
    </w:rPr>
  </w:style>
  <w:style w:type="character" w:customStyle="1" w:styleId="aff4">
    <w:name w:val="Текст Знак"/>
    <w:link w:val="aff3"/>
    <w:rsid w:val="00213225"/>
    <w:rPr>
      <w:rFonts w:ascii="Courier New" w:hAnsi="Courier New" w:cs="Courier New"/>
      <w:lang w:val="ru-RU" w:eastAsia="ru-RU" w:bidi="ar-SA"/>
    </w:rPr>
  </w:style>
  <w:style w:type="character" w:customStyle="1" w:styleId="a7">
    <w:name w:val="Нижний колонтитул Знак"/>
    <w:aliases w:val="ЛЕН2_НИР Знак, Знак Знак Знак Знак,Знак Знак Знак Знак"/>
    <w:link w:val="a6"/>
    <w:rsid w:val="00C71F09"/>
    <w:rPr>
      <w:lang w:val="ru-RU" w:eastAsia="ru-RU" w:bidi="ar-SA"/>
    </w:rPr>
  </w:style>
  <w:style w:type="paragraph" w:styleId="aff5">
    <w:name w:val="TOC Heading"/>
    <w:basedOn w:val="1"/>
    <w:next w:val="a"/>
    <w:uiPriority w:val="39"/>
    <w:qFormat/>
    <w:rsid w:val="006A1DC9"/>
    <w:pPr>
      <w:keepLines/>
      <w:widowControl/>
      <w:autoSpaceDE/>
      <w:autoSpaceDN/>
      <w:adjustRightInd/>
      <w:spacing w:before="480" w:after="0" w:line="276" w:lineRule="auto"/>
      <w:ind w:left="0" w:right="0" w:firstLine="0"/>
      <w:jc w:val="left"/>
      <w:outlineLvl w:val="9"/>
    </w:pPr>
    <w:rPr>
      <w:rFonts w:ascii="Cambria" w:hAnsi="Cambria" w:cs="Times New Roman"/>
      <w:color w:val="365F91"/>
      <w:kern w:val="0"/>
      <w:sz w:val="28"/>
      <w:szCs w:val="28"/>
    </w:rPr>
  </w:style>
  <w:style w:type="paragraph" w:customStyle="1" w:styleId="FORMATTEXT">
    <w:name w:val=".FORMATTEXT"/>
    <w:uiPriority w:val="99"/>
    <w:rsid w:val="007C6EA1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01">
    <w:name w:val="01_Текст общих данных"/>
    <w:basedOn w:val="a"/>
    <w:rsid w:val="000B4DE7"/>
    <w:pPr>
      <w:widowControl w:val="0"/>
      <w:tabs>
        <w:tab w:val="left" w:pos="1985"/>
      </w:tabs>
      <w:spacing w:line="360" w:lineRule="auto"/>
      <w:ind w:left="284" w:right="284" w:firstLine="709"/>
      <w:jc w:val="both"/>
    </w:pPr>
    <w:rPr>
      <w:rFonts w:ascii="Arial" w:hAnsi="Arial"/>
      <w:sz w:val="24"/>
      <w:lang w:eastAsia="en-US"/>
    </w:rPr>
  </w:style>
  <w:style w:type="paragraph" w:customStyle="1" w:styleId="aff6">
    <w:name w:val="Текст обычный"/>
    <w:basedOn w:val="a"/>
    <w:link w:val="aff7"/>
    <w:qFormat/>
    <w:rsid w:val="00B33E67"/>
    <w:pPr>
      <w:widowControl w:val="0"/>
      <w:spacing w:after="120" w:line="360" w:lineRule="auto"/>
      <w:ind w:left="170" w:firstLine="709"/>
      <w:jc w:val="both"/>
    </w:pPr>
    <w:rPr>
      <w:sz w:val="24"/>
      <w:szCs w:val="26"/>
    </w:rPr>
  </w:style>
  <w:style w:type="character" w:customStyle="1" w:styleId="aff7">
    <w:name w:val="Текст обычный Знак"/>
    <w:link w:val="aff6"/>
    <w:rsid w:val="00B33E67"/>
    <w:rPr>
      <w:sz w:val="24"/>
      <w:szCs w:val="26"/>
    </w:rPr>
  </w:style>
  <w:style w:type="character" w:customStyle="1" w:styleId="afd">
    <w:name w:val="Название объекта Знак"/>
    <w:aliases w:val="Название объекта_рисунок Знак,Рис. № Знак,Рис. №1 Знак,Рис. №2 Знак,Рис. №11 Знак,Рис. №3 Знак1,Рис. №3 Знак Знак,Вставить № Знак,Табл. № Знак"/>
    <w:link w:val="afc"/>
    <w:rsid w:val="00325136"/>
    <w:rPr>
      <w:sz w:val="28"/>
      <w:szCs w:val="28"/>
    </w:rPr>
  </w:style>
  <w:style w:type="character" w:customStyle="1" w:styleId="a5">
    <w:name w:val="Верхний колонтитул Знак"/>
    <w:aliases w:val="??????? ?????????? Знак"/>
    <w:basedOn w:val="a1"/>
    <w:link w:val="a4"/>
    <w:uiPriority w:val="99"/>
    <w:rsid w:val="00E454D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492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43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35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222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12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67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30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510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70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42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78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83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46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66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77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2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59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4.jpeg"/><Relationship Id="rId21" Type="http://schemas.openxmlformats.org/officeDocument/2006/relationships/image" Target="media/image8.jpg"/><Relationship Id="rId42" Type="http://schemas.openxmlformats.org/officeDocument/2006/relationships/image" Target="media/image29.jpg"/><Relationship Id="rId63" Type="http://schemas.openxmlformats.org/officeDocument/2006/relationships/image" Target="media/image50.jpg"/><Relationship Id="rId84" Type="http://schemas.openxmlformats.org/officeDocument/2006/relationships/image" Target="media/image71.jpg"/><Relationship Id="rId138" Type="http://schemas.openxmlformats.org/officeDocument/2006/relationships/image" Target="media/image125.jpg"/><Relationship Id="rId159" Type="http://schemas.openxmlformats.org/officeDocument/2006/relationships/image" Target="media/image146.jpg"/><Relationship Id="rId170" Type="http://schemas.openxmlformats.org/officeDocument/2006/relationships/image" Target="media/image157.jpg"/><Relationship Id="rId191" Type="http://schemas.openxmlformats.org/officeDocument/2006/relationships/image" Target="media/image178.jpg"/><Relationship Id="rId196" Type="http://schemas.openxmlformats.org/officeDocument/2006/relationships/image" Target="media/image183.jpg"/><Relationship Id="rId200" Type="http://schemas.openxmlformats.org/officeDocument/2006/relationships/footer" Target="footer3.xml"/><Relationship Id="rId16" Type="http://schemas.openxmlformats.org/officeDocument/2006/relationships/image" Target="media/image3.jpg"/><Relationship Id="rId107" Type="http://schemas.openxmlformats.org/officeDocument/2006/relationships/image" Target="media/image94.jpg"/><Relationship Id="rId11" Type="http://schemas.openxmlformats.org/officeDocument/2006/relationships/footer" Target="footer1.xml"/><Relationship Id="rId32" Type="http://schemas.openxmlformats.org/officeDocument/2006/relationships/image" Target="media/image19.jpg"/><Relationship Id="rId37" Type="http://schemas.openxmlformats.org/officeDocument/2006/relationships/image" Target="media/image24.jpg"/><Relationship Id="rId53" Type="http://schemas.openxmlformats.org/officeDocument/2006/relationships/image" Target="media/image40.jpg"/><Relationship Id="rId58" Type="http://schemas.openxmlformats.org/officeDocument/2006/relationships/image" Target="media/image45.jpg"/><Relationship Id="rId74" Type="http://schemas.openxmlformats.org/officeDocument/2006/relationships/image" Target="media/image61.jpg"/><Relationship Id="rId79" Type="http://schemas.openxmlformats.org/officeDocument/2006/relationships/image" Target="media/image66.jpg"/><Relationship Id="rId102" Type="http://schemas.openxmlformats.org/officeDocument/2006/relationships/image" Target="media/image89.jpg"/><Relationship Id="rId123" Type="http://schemas.openxmlformats.org/officeDocument/2006/relationships/image" Target="media/image110.jpeg"/><Relationship Id="rId128" Type="http://schemas.openxmlformats.org/officeDocument/2006/relationships/image" Target="media/image115.jpg"/><Relationship Id="rId144" Type="http://schemas.openxmlformats.org/officeDocument/2006/relationships/image" Target="media/image131.jpg"/><Relationship Id="rId149" Type="http://schemas.openxmlformats.org/officeDocument/2006/relationships/image" Target="media/image136.jpg"/><Relationship Id="rId5" Type="http://schemas.openxmlformats.org/officeDocument/2006/relationships/settings" Target="settings.xml"/><Relationship Id="rId90" Type="http://schemas.openxmlformats.org/officeDocument/2006/relationships/image" Target="media/image77.jpg"/><Relationship Id="rId95" Type="http://schemas.openxmlformats.org/officeDocument/2006/relationships/image" Target="media/image82.jpg"/><Relationship Id="rId160" Type="http://schemas.openxmlformats.org/officeDocument/2006/relationships/image" Target="media/image147.jpg"/><Relationship Id="rId165" Type="http://schemas.openxmlformats.org/officeDocument/2006/relationships/image" Target="media/image152.jpg"/><Relationship Id="rId181" Type="http://schemas.openxmlformats.org/officeDocument/2006/relationships/image" Target="media/image168.jpg"/><Relationship Id="rId186" Type="http://schemas.openxmlformats.org/officeDocument/2006/relationships/image" Target="media/image173.jpg"/><Relationship Id="rId22" Type="http://schemas.openxmlformats.org/officeDocument/2006/relationships/image" Target="media/image9.jpg"/><Relationship Id="rId27" Type="http://schemas.openxmlformats.org/officeDocument/2006/relationships/image" Target="media/image14.jpg"/><Relationship Id="rId43" Type="http://schemas.openxmlformats.org/officeDocument/2006/relationships/image" Target="media/image30.jpg"/><Relationship Id="rId48" Type="http://schemas.openxmlformats.org/officeDocument/2006/relationships/image" Target="media/image35.jpg"/><Relationship Id="rId64" Type="http://schemas.openxmlformats.org/officeDocument/2006/relationships/image" Target="media/image51.jpg"/><Relationship Id="rId69" Type="http://schemas.openxmlformats.org/officeDocument/2006/relationships/image" Target="media/image56.jpg"/><Relationship Id="rId113" Type="http://schemas.openxmlformats.org/officeDocument/2006/relationships/image" Target="media/image100.jpeg"/><Relationship Id="rId118" Type="http://schemas.openxmlformats.org/officeDocument/2006/relationships/image" Target="media/image105.jpeg"/><Relationship Id="rId134" Type="http://schemas.openxmlformats.org/officeDocument/2006/relationships/image" Target="media/image121.jpg"/><Relationship Id="rId139" Type="http://schemas.openxmlformats.org/officeDocument/2006/relationships/image" Target="media/image126.jpg"/><Relationship Id="rId80" Type="http://schemas.openxmlformats.org/officeDocument/2006/relationships/image" Target="media/image67.jpg"/><Relationship Id="rId85" Type="http://schemas.openxmlformats.org/officeDocument/2006/relationships/image" Target="media/image72.jpg"/><Relationship Id="rId150" Type="http://schemas.openxmlformats.org/officeDocument/2006/relationships/image" Target="media/image137.jpg"/><Relationship Id="rId155" Type="http://schemas.openxmlformats.org/officeDocument/2006/relationships/image" Target="media/image142.jpg"/><Relationship Id="rId171" Type="http://schemas.openxmlformats.org/officeDocument/2006/relationships/image" Target="media/image158.jpg"/><Relationship Id="rId176" Type="http://schemas.openxmlformats.org/officeDocument/2006/relationships/image" Target="media/image163.jpg"/><Relationship Id="rId192" Type="http://schemas.openxmlformats.org/officeDocument/2006/relationships/image" Target="media/image179.jpg"/><Relationship Id="rId197" Type="http://schemas.openxmlformats.org/officeDocument/2006/relationships/image" Target="media/image184.jpg"/><Relationship Id="rId201" Type="http://schemas.openxmlformats.org/officeDocument/2006/relationships/fontTable" Target="fontTable.xml"/><Relationship Id="rId12" Type="http://schemas.openxmlformats.org/officeDocument/2006/relationships/image" Target="media/image2.png"/><Relationship Id="rId17" Type="http://schemas.openxmlformats.org/officeDocument/2006/relationships/image" Target="media/image4.jpg"/><Relationship Id="rId33" Type="http://schemas.openxmlformats.org/officeDocument/2006/relationships/image" Target="media/image20.jpg"/><Relationship Id="rId38" Type="http://schemas.openxmlformats.org/officeDocument/2006/relationships/image" Target="media/image25.jpg"/><Relationship Id="rId59" Type="http://schemas.openxmlformats.org/officeDocument/2006/relationships/image" Target="media/image46.jpg"/><Relationship Id="rId103" Type="http://schemas.openxmlformats.org/officeDocument/2006/relationships/image" Target="media/image90.jpg"/><Relationship Id="rId108" Type="http://schemas.openxmlformats.org/officeDocument/2006/relationships/image" Target="media/image95.jpg"/><Relationship Id="rId124" Type="http://schemas.openxmlformats.org/officeDocument/2006/relationships/image" Target="media/image111.jpeg"/><Relationship Id="rId129" Type="http://schemas.openxmlformats.org/officeDocument/2006/relationships/image" Target="media/image116.jpg"/><Relationship Id="rId54" Type="http://schemas.openxmlformats.org/officeDocument/2006/relationships/image" Target="media/image41.jpg"/><Relationship Id="rId70" Type="http://schemas.openxmlformats.org/officeDocument/2006/relationships/image" Target="media/image57.jpg"/><Relationship Id="rId75" Type="http://schemas.openxmlformats.org/officeDocument/2006/relationships/image" Target="media/image62.jpg"/><Relationship Id="rId91" Type="http://schemas.openxmlformats.org/officeDocument/2006/relationships/image" Target="media/image78.jpg"/><Relationship Id="rId96" Type="http://schemas.openxmlformats.org/officeDocument/2006/relationships/image" Target="media/image83.jpg"/><Relationship Id="rId140" Type="http://schemas.openxmlformats.org/officeDocument/2006/relationships/image" Target="media/image127.jpg"/><Relationship Id="rId145" Type="http://schemas.openxmlformats.org/officeDocument/2006/relationships/image" Target="media/image132.jpg"/><Relationship Id="rId161" Type="http://schemas.openxmlformats.org/officeDocument/2006/relationships/image" Target="media/image148.jpg"/><Relationship Id="rId166" Type="http://schemas.openxmlformats.org/officeDocument/2006/relationships/image" Target="media/image153.jpg"/><Relationship Id="rId182" Type="http://schemas.openxmlformats.org/officeDocument/2006/relationships/image" Target="media/image169.jpg"/><Relationship Id="rId187" Type="http://schemas.openxmlformats.org/officeDocument/2006/relationships/image" Target="media/image174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10.jpg"/><Relationship Id="rId28" Type="http://schemas.openxmlformats.org/officeDocument/2006/relationships/image" Target="media/image15.jpg"/><Relationship Id="rId49" Type="http://schemas.openxmlformats.org/officeDocument/2006/relationships/image" Target="media/image36.jpg"/><Relationship Id="rId114" Type="http://schemas.openxmlformats.org/officeDocument/2006/relationships/image" Target="media/image101.jpeg"/><Relationship Id="rId119" Type="http://schemas.openxmlformats.org/officeDocument/2006/relationships/image" Target="media/image106.jpeg"/><Relationship Id="rId44" Type="http://schemas.openxmlformats.org/officeDocument/2006/relationships/image" Target="media/image31.jpg"/><Relationship Id="rId60" Type="http://schemas.openxmlformats.org/officeDocument/2006/relationships/image" Target="media/image47.jpg"/><Relationship Id="rId65" Type="http://schemas.openxmlformats.org/officeDocument/2006/relationships/image" Target="media/image52.jpg"/><Relationship Id="rId81" Type="http://schemas.openxmlformats.org/officeDocument/2006/relationships/image" Target="media/image68.jpg"/><Relationship Id="rId86" Type="http://schemas.openxmlformats.org/officeDocument/2006/relationships/image" Target="media/image73.jpg"/><Relationship Id="rId130" Type="http://schemas.openxmlformats.org/officeDocument/2006/relationships/image" Target="media/image117.jpg"/><Relationship Id="rId135" Type="http://schemas.openxmlformats.org/officeDocument/2006/relationships/image" Target="media/image122.jpg"/><Relationship Id="rId151" Type="http://schemas.openxmlformats.org/officeDocument/2006/relationships/image" Target="media/image138.jpg"/><Relationship Id="rId156" Type="http://schemas.openxmlformats.org/officeDocument/2006/relationships/image" Target="media/image143.jpg"/><Relationship Id="rId177" Type="http://schemas.openxmlformats.org/officeDocument/2006/relationships/image" Target="media/image164.jpg"/><Relationship Id="rId198" Type="http://schemas.openxmlformats.org/officeDocument/2006/relationships/image" Target="media/image185.jpg"/><Relationship Id="rId172" Type="http://schemas.openxmlformats.org/officeDocument/2006/relationships/image" Target="media/image159.jpg"/><Relationship Id="rId193" Type="http://schemas.openxmlformats.org/officeDocument/2006/relationships/image" Target="media/image180.jpg"/><Relationship Id="rId202" Type="http://schemas.openxmlformats.org/officeDocument/2006/relationships/theme" Target="theme/theme1.xml"/><Relationship Id="rId13" Type="http://schemas.openxmlformats.org/officeDocument/2006/relationships/header" Target="header2.xml"/><Relationship Id="rId18" Type="http://schemas.openxmlformats.org/officeDocument/2006/relationships/image" Target="media/image5.jpg"/><Relationship Id="rId39" Type="http://schemas.openxmlformats.org/officeDocument/2006/relationships/image" Target="media/image26.jpg"/><Relationship Id="rId109" Type="http://schemas.openxmlformats.org/officeDocument/2006/relationships/image" Target="media/image96.jpg"/><Relationship Id="rId34" Type="http://schemas.openxmlformats.org/officeDocument/2006/relationships/image" Target="media/image21.jpg"/><Relationship Id="rId50" Type="http://schemas.openxmlformats.org/officeDocument/2006/relationships/image" Target="media/image37.jpg"/><Relationship Id="rId55" Type="http://schemas.openxmlformats.org/officeDocument/2006/relationships/image" Target="media/image42.jpg"/><Relationship Id="rId76" Type="http://schemas.openxmlformats.org/officeDocument/2006/relationships/image" Target="media/image63.jpg"/><Relationship Id="rId97" Type="http://schemas.openxmlformats.org/officeDocument/2006/relationships/image" Target="media/image84.jpg"/><Relationship Id="rId104" Type="http://schemas.openxmlformats.org/officeDocument/2006/relationships/image" Target="media/image91.jpg"/><Relationship Id="rId120" Type="http://schemas.openxmlformats.org/officeDocument/2006/relationships/image" Target="media/image107.jpeg"/><Relationship Id="rId125" Type="http://schemas.openxmlformats.org/officeDocument/2006/relationships/image" Target="media/image112.jpeg"/><Relationship Id="rId141" Type="http://schemas.openxmlformats.org/officeDocument/2006/relationships/image" Target="media/image128.jpg"/><Relationship Id="rId146" Type="http://schemas.openxmlformats.org/officeDocument/2006/relationships/image" Target="media/image133.jpg"/><Relationship Id="rId167" Type="http://schemas.openxmlformats.org/officeDocument/2006/relationships/image" Target="media/image154.jpg"/><Relationship Id="rId188" Type="http://schemas.openxmlformats.org/officeDocument/2006/relationships/image" Target="media/image175.jpg"/><Relationship Id="rId7" Type="http://schemas.openxmlformats.org/officeDocument/2006/relationships/footnotes" Target="footnotes.xml"/><Relationship Id="rId71" Type="http://schemas.openxmlformats.org/officeDocument/2006/relationships/image" Target="media/image58.jpg"/><Relationship Id="rId92" Type="http://schemas.openxmlformats.org/officeDocument/2006/relationships/image" Target="media/image79.jpg"/><Relationship Id="rId162" Type="http://schemas.openxmlformats.org/officeDocument/2006/relationships/image" Target="media/image149.jpg"/><Relationship Id="rId183" Type="http://schemas.openxmlformats.org/officeDocument/2006/relationships/image" Target="media/image170.jpg"/><Relationship Id="rId2" Type="http://schemas.openxmlformats.org/officeDocument/2006/relationships/numbering" Target="numbering.xml"/><Relationship Id="rId29" Type="http://schemas.openxmlformats.org/officeDocument/2006/relationships/image" Target="media/image16.jpg"/><Relationship Id="rId24" Type="http://schemas.openxmlformats.org/officeDocument/2006/relationships/image" Target="media/image11.jpg"/><Relationship Id="rId40" Type="http://schemas.openxmlformats.org/officeDocument/2006/relationships/image" Target="media/image27.jpg"/><Relationship Id="rId45" Type="http://schemas.openxmlformats.org/officeDocument/2006/relationships/image" Target="media/image32.jpg"/><Relationship Id="rId66" Type="http://schemas.openxmlformats.org/officeDocument/2006/relationships/image" Target="media/image53.jpg"/><Relationship Id="rId87" Type="http://schemas.openxmlformats.org/officeDocument/2006/relationships/image" Target="media/image74.jpg"/><Relationship Id="rId110" Type="http://schemas.openxmlformats.org/officeDocument/2006/relationships/image" Target="media/image97.jpg"/><Relationship Id="rId115" Type="http://schemas.openxmlformats.org/officeDocument/2006/relationships/image" Target="media/image102.jpeg"/><Relationship Id="rId131" Type="http://schemas.openxmlformats.org/officeDocument/2006/relationships/image" Target="media/image118.jpg"/><Relationship Id="rId136" Type="http://schemas.openxmlformats.org/officeDocument/2006/relationships/image" Target="media/image123.jpeg"/><Relationship Id="rId157" Type="http://schemas.openxmlformats.org/officeDocument/2006/relationships/image" Target="media/image144.jpg"/><Relationship Id="rId178" Type="http://schemas.openxmlformats.org/officeDocument/2006/relationships/image" Target="media/image165.jpg"/><Relationship Id="rId61" Type="http://schemas.openxmlformats.org/officeDocument/2006/relationships/image" Target="media/image48.jpg"/><Relationship Id="rId82" Type="http://schemas.openxmlformats.org/officeDocument/2006/relationships/image" Target="media/image69.jpg"/><Relationship Id="rId152" Type="http://schemas.openxmlformats.org/officeDocument/2006/relationships/image" Target="media/image139.jpg"/><Relationship Id="rId173" Type="http://schemas.openxmlformats.org/officeDocument/2006/relationships/image" Target="media/image160.jpg"/><Relationship Id="rId194" Type="http://schemas.openxmlformats.org/officeDocument/2006/relationships/image" Target="media/image181.jpg"/><Relationship Id="rId199" Type="http://schemas.openxmlformats.org/officeDocument/2006/relationships/header" Target="header4.xml"/><Relationship Id="rId19" Type="http://schemas.openxmlformats.org/officeDocument/2006/relationships/image" Target="media/image6.jpg"/><Relationship Id="rId14" Type="http://schemas.openxmlformats.org/officeDocument/2006/relationships/footer" Target="footer2.xml"/><Relationship Id="rId30" Type="http://schemas.openxmlformats.org/officeDocument/2006/relationships/image" Target="media/image17.jpg"/><Relationship Id="rId35" Type="http://schemas.openxmlformats.org/officeDocument/2006/relationships/image" Target="media/image22.jpg"/><Relationship Id="rId56" Type="http://schemas.openxmlformats.org/officeDocument/2006/relationships/image" Target="media/image43.jpg"/><Relationship Id="rId77" Type="http://schemas.openxmlformats.org/officeDocument/2006/relationships/image" Target="media/image64.jpg"/><Relationship Id="rId100" Type="http://schemas.openxmlformats.org/officeDocument/2006/relationships/image" Target="media/image87.jpg"/><Relationship Id="rId105" Type="http://schemas.openxmlformats.org/officeDocument/2006/relationships/image" Target="media/image92.jpg"/><Relationship Id="rId126" Type="http://schemas.openxmlformats.org/officeDocument/2006/relationships/image" Target="media/image113.jpg"/><Relationship Id="rId147" Type="http://schemas.openxmlformats.org/officeDocument/2006/relationships/image" Target="media/image134.jpg"/><Relationship Id="rId168" Type="http://schemas.openxmlformats.org/officeDocument/2006/relationships/image" Target="media/image155.jpg"/><Relationship Id="rId8" Type="http://schemas.openxmlformats.org/officeDocument/2006/relationships/endnotes" Target="endnotes.xml"/><Relationship Id="rId51" Type="http://schemas.openxmlformats.org/officeDocument/2006/relationships/image" Target="media/image38.jpg"/><Relationship Id="rId72" Type="http://schemas.openxmlformats.org/officeDocument/2006/relationships/image" Target="media/image59.jpg"/><Relationship Id="rId93" Type="http://schemas.openxmlformats.org/officeDocument/2006/relationships/image" Target="media/image80.jpg"/><Relationship Id="rId98" Type="http://schemas.openxmlformats.org/officeDocument/2006/relationships/image" Target="media/image85.jpg"/><Relationship Id="rId121" Type="http://schemas.openxmlformats.org/officeDocument/2006/relationships/image" Target="media/image108.jpeg"/><Relationship Id="rId142" Type="http://schemas.openxmlformats.org/officeDocument/2006/relationships/image" Target="media/image129.jpg"/><Relationship Id="rId163" Type="http://schemas.openxmlformats.org/officeDocument/2006/relationships/image" Target="media/image150.jpg"/><Relationship Id="rId184" Type="http://schemas.openxmlformats.org/officeDocument/2006/relationships/image" Target="media/image171.jpg"/><Relationship Id="rId189" Type="http://schemas.openxmlformats.org/officeDocument/2006/relationships/image" Target="media/image176.jpg"/><Relationship Id="rId3" Type="http://schemas.openxmlformats.org/officeDocument/2006/relationships/styles" Target="styles.xml"/><Relationship Id="rId25" Type="http://schemas.openxmlformats.org/officeDocument/2006/relationships/image" Target="media/image12.jpg"/><Relationship Id="rId46" Type="http://schemas.openxmlformats.org/officeDocument/2006/relationships/image" Target="media/image33.jpg"/><Relationship Id="rId67" Type="http://schemas.openxmlformats.org/officeDocument/2006/relationships/image" Target="media/image54.jpg"/><Relationship Id="rId116" Type="http://schemas.openxmlformats.org/officeDocument/2006/relationships/image" Target="media/image103.jpeg"/><Relationship Id="rId137" Type="http://schemas.openxmlformats.org/officeDocument/2006/relationships/image" Target="media/image124.jpg"/><Relationship Id="rId158" Type="http://schemas.openxmlformats.org/officeDocument/2006/relationships/image" Target="media/image145.jpg"/><Relationship Id="rId20" Type="http://schemas.openxmlformats.org/officeDocument/2006/relationships/image" Target="media/image7.jpg"/><Relationship Id="rId41" Type="http://schemas.openxmlformats.org/officeDocument/2006/relationships/image" Target="media/image28.jpg"/><Relationship Id="rId62" Type="http://schemas.openxmlformats.org/officeDocument/2006/relationships/image" Target="media/image49.jpg"/><Relationship Id="rId83" Type="http://schemas.openxmlformats.org/officeDocument/2006/relationships/image" Target="media/image70.jpg"/><Relationship Id="rId88" Type="http://schemas.openxmlformats.org/officeDocument/2006/relationships/image" Target="media/image75.jpg"/><Relationship Id="rId111" Type="http://schemas.openxmlformats.org/officeDocument/2006/relationships/image" Target="media/image98.jpg"/><Relationship Id="rId132" Type="http://schemas.openxmlformats.org/officeDocument/2006/relationships/image" Target="media/image119.jpg"/><Relationship Id="rId153" Type="http://schemas.openxmlformats.org/officeDocument/2006/relationships/image" Target="media/image140.jpg"/><Relationship Id="rId174" Type="http://schemas.openxmlformats.org/officeDocument/2006/relationships/image" Target="media/image161.jpg"/><Relationship Id="rId179" Type="http://schemas.openxmlformats.org/officeDocument/2006/relationships/image" Target="media/image166.jpg"/><Relationship Id="rId195" Type="http://schemas.openxmlformats.org/officeDocument/2006/relationships/image" Target="media/image182.jpg"/><Relationship Id="rId190" Type="http://schemas.openxmlformats.org/officeDocument/2006/relationships/image" Target="media/image177.jpg"/><Relationship Id="rId15" Type="http://schemas.openxmlformats.org/officeDocument/2006/relationships/header" Target="header3.xml"/><Relationship Id="rId36" Type="http://schemas.openxmlformats.org/officeDocument/2006/relationships/image" Target="media/image23.jpg"/><Relationship Id="rId57" Type="http://schemas.openxmlformats.org/officeDocument/2006/relationships/image" Target="media/image44.jpg"/><Relationship Id="rId106" Type="http://schemas.openxmlformats.org/officeDocument/2006/relationships/image" Target="media/image93.jpeg"/><Relationship Id="rId127" Type="http://schemas.openxmlformats.org/officeDocument/2006/relationships/image" Target="media/image114.jpg"/><Relationship Id="rId10" Type="http://schemas.openxmlformats.org/officeDocument/2006/relationships/header" Target="header1.xml"/><Relationship Id="rId31" Type="http://schemas.openxmlformats.org/officeDocument/2006/relationships/image" Target="media/image18.jpg"/><Relationship Id="rId52" Type="http://schemas.openxmlformats.org/officeDocument/2006/relationships/image" Target="media/image39.jpg"/><Relationship Id="rId73" Type="http://schemas.openxmlformats.org/officeDocument/2006/relationships/image" Target="media/image60.jpg"/><Relationship Id="rId78" Type="http://schemas.openxmlformats.org/officeDocument/2006/relationships/image" Target="media/image65.jpg"/><Relationship Id="rId94" Type="http://schemas.openxmlformats.org/officeDocument/2006/relationships/image" Target="media/image81.jpg"/><Relationship Id="rId99" Type="http://schemas.openxmlformats.org/officeDocument/2006/relationships/image" Target="media/image86.jpg"/><Relationship Id="rId101" Type="http://schemas.openxmlformats.org/officeDocument/2006/relationships/image" Target="media/image88.jpg"/><Relationship Id="rId122" Type="http://schemas.openxmlformats.org/officeDocument/2006/relationships/image" Target="media/image109.jpeg"/><Relationship Id="rId143" Type="http://schemas.openxmlformats.org/officeDocument/2006/relationships/image" Target="media/image130.jpg"/><Relationship Id="rId148" Type="http://schemas.openxmlformats.org/officeDocument/2006/relationships/image" Target="media/image135.jpg"/><Relationship Id="rId164" Type="http://schemas.openxmlformats.org/officeDocument/2006/relationships/image" Target="media/image151.jpg"/><Relationship Id="rId169" Type="http://schemas.openxmlformats.org/officeDocument/2006/relationships/image" Target="media/image156.jpg"/><Relationship Id="rId185" Type="http://schemas.openxmlformats.org/officeDocument/2006/relationships/image" Target="media/image172.jp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80" Type="http://schemas.openxmlformats.org/officeDocument/2006/relationships/image" Target="media/image167.jpg"/><Relationship Id="rId26" Type="http://schemas.openxmlformats.org/officeDocument/2006/relationships/image" Target="media/image13.jpg"/><Relationship Id="rId47" Type="http://schemas.openxmlformats.org/officeDocument/2006/relationships/image" Target="media/image34.jpg"/><Relationship Id="rId68" Type="http://schemas.openxmlformats.org/officeDocument/2006/relationships/image" Target="media/image55.jpg"/><Relationship Id="rId89" Type="http://schemas.openxmlformats.org/officeDocument/2006/relationships/image" Target="media/image76.jpg"/><Relationship Id="rId112" Type="http://schemas.openxmlformats.org/officeDocument/2006/relationships/image" Target="media/image99.jpeg"/><Relationship Id="rId133" Type="http://schemas.openxmlformats.org/officeDocument/2006/relationships/image" Target="media/image120.jpg"/><Relationship Id="rId154" Type="http://schemas.openxmlformats.org/officeDocument/2006/relationships/image" Target="media/image141.jpg"/><Relationship Id="rId175" Type="http://schemas.openxmlformats.org/officeDocument/2006/relationships/image" Target="media/image162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8BB678-3AE6-4B3F-BDB4-315E2FA5B0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250</TotalTime>
  <Pages>175</Pages>
  <Words>705</Words>
  <Characters>4022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СОДЕРЖАНИЕ</vt:lpstr>
    </vt:vector>
  </TitlesOfParts>
  <Company>Hydroproject</Company>
  <LinksUpToDate>false</LinksUpToDate>
  <CharactersWithSpaces>4718</CharactersWithSpaces>
  <SharedDoc>false</SharedDoc>
  <HLinks>
    <vt:vector size="12" baseType="variant">
      <vt:variant>
        <vt:i4>1507380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_Toc415157072</vt:lpwstr>
      </vt:variant>
      <vt:variant>
        <vt:i4>1507380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_Toc415157071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СОДЕРЖАНИЕ</dc:title>
  <dc:creator>pkv17</dc:creator>
  <cp:lastModifiedBy>Мальшакова Ирина Леонидовна</cp:lastModifiedBy>
  <cp:revision>14</cp:revision>
  <cp:lastPrinted>2016-07-27T07:59:00Z</cp:lastPrinted>
  <dcterms:created xsi:type="dcterms:W3CDTF">2017-02-17T11:41:00Z</dcterms:created>
  <dcterms:modified xsi:type="dcterms:W3CDTF">2017-02-20T09:51:00Z</dcterms:modified>
</cp:coreProperties>
</file>